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D2614" w14:textId="77777777" w:rsidR="00A23B3E" w:rsidRDefault="00A23B3E" w:rsidP="00BB116C">
      <w:pPr>
        <w:pStyle w:val="Titolo1"/>
        <w:jc w:val="center"/>
        <w:rPr>
          <w:sz w:val="20"/>
          <w:szCs w:val="20"/>
        </w:rPr>
      </w:pPr>
      <w:r>
        <w:t>Allegato</w:t>
      </w:r>
      <w:r w:rsidR="007511DA">
        <w:t xml:space="preserve"> B</w:t>
      </w:r>
    </w:p>
    <w:p w14:paraId="6A2AB530" w14:textId="77777777" w:rsidR="00A23B3E" w:rsidRPr="003A13AE" w:rsidRDefault="00A23B3E" w:rsidP="00A30CBB">
      <w:pPr>
        <w:pStyle w:val="Annexetitre"/>
        <w:spacing w:before="0" w:after="0"/>
        <w:rPr>
          <w:caps/>
          <w:sz w:val="20"/>
          <w:szCs w:val="20"/>
          <w:u w:val="none"/>
        </w:rPr>
      </w:pPr>
      <w:r w:rsidRPr="003A13AE">
        <w:rPr>
          <w:caps/>
          <w:sz w:val="20"/>
          <w:szCs w:val="20"/>
          <w:u w:val="none"/>
        </w:rPr>
        <w:t>Modello di formulario per</w:t>
      </w:r>
      <w:r w:rsidR="0029636F" w:rsidRPr="003A13AE">
        <w:rPr>
          <w:caps/>
          <w:sz w:val="20"/>
          <w:szCs w:val="20"/>
          <w:u w:val="none"/>
        </w:rPr>
        <w:t xml:space="preserve"> </w:t>
      </w:r>
      <w:r w:rsidRPr="003A13AE">
        <w:rPr>
          <w:caps/>
          <w:sz w:val="20"/>
          <w:szCs w:val="20"/>
          <w:u w:val="none"/>
        </w:rPr>
        <w:t>il documento di gara unico europeo (DGUE)</w:t>
      </w:r>
    </w:p>
    <w:p w14:paraId="0375F02C" w14:textId="77777777" w:rsidR="00454623" w:rsidRPr="00405CD6" w:rsidRDefault="00454623" w:rsidP="00A30CBB">
      <w:pPr>
        <w:pStyle w:val="Annexetitre"/>
        <w:spacing w:before="0" w:after="0"/>
        <w:rPr>
          <w:b w:val="0"/>
          <w:sz w:val="16"/>
          <w:szCs w:val="16"/>
          <w:u w:val="none"/>
        </w:rPr>
      </w:pPr>
      <w:r w:rsidRPr="00405CD6">
        <w:rPr>
          <w:b w:val="0"/>
          <w:sz w:val="16"/>
          <w:szCs w:val="16"/>
          <w:u w:val="none"/>
        </w:rPr>
        <w:t>(</w:t>
      </w:r>
      <w:r w:rsidRPr="008B130E">
        <w:rPr>
          <w:sz w:val="16"/>
          <w:szCs w:val="16"/>
          <w:u w:val="none"/>
        </w:rPr>
        <w:t xml:space="preserve">aggiornato al </w:t>
      </w:r>
      <w:proofErr w:type="spellStart"/>
      <w:r w:rsidR="004258A8" w:rsidRPr="008B130E">
        <w:rPr>
          <w:sz w:val="16"/>
          <w:szCs w:val="16"/>
          <w:u w:val="none"/>
        </w:rPr>
        <w:t>D</w:t>
      </w:r>
      <w:r w:rsidRPr="008B130E">
        <w:rPr>
          <w:sz w:val="16"/>
          <w:szCs w:val="16"/>
          <w:u w:val="none"/>
        </w:rPr>
        <w:t>.</w:t>
      </w:r>
      <w:r w:rsidR="004258A8" w:rsidRPr="008B130E">
        <w:rPr>
          <w:sz w:val="16"/>
          <w:szCs w:val="16"/>
          <w:u w:val="none"/>
        </w:rPr>
        <w:t>L</w:t>
      </w:r>
      <w:r w:rsidRPr="008B130E">
        <w:rPr>
          <w:sz w:val="16"/>
          <w:szCs w:val="16"/>
          <w:u w:val="none"/>
        </w:rPr>
        <w:t>gs.</w:t>
      </w:r>
      <w:proofErr w:type="spellEnd"/>
      <w:r w:rsidRPr="008B130E">
        <w:rPr>
          <w:sz w:val="16"/>
          <w:szCs w:val="16"/>
          <w:u w:val="none"/>
        </w:rPr>
        <w:t xml:space="preserve"> n. 56/2017</w:t>
      </w:r>
      <w:r w:rsidRPr="00405CD6">
        <w:rPr>
          <w:b w:val="0"/>
          <w:sz w:val="16"/>
          <w:szCs w:val="16"/>
          <w:u w:val="none"/>
        </w:rPr>
        <w:t>)</w:t>
      </w:r>
    </w:p>
    <w:p w14:paraId="5E8B7384" w14:textId="77777777" w:rsidR="00A23B3E" w:rsidRDefault="00A23B3E" w:rsidP="00FB3543">
      <w:pPr>
        <w:spacing w:before="0" w:after="0"/>
      </w:pPr>
    </w:p>
    <w:p w14:paraId="26DB7D40" w14:textId="77777777" w:rsidR="00A23B3E" w:rsidRDefault="00A23B3E">
      <w:pPr>
        <w:pStyle w:val="ChapterTitle"/>
        <w:spacing w:before="0" w:after="0"/>
        <w:jc w:val="both"/>
      </w:pPr>
      <w:r>
        <w:rPr>
          <w:sz w:val="18"/>
          <w:szCs w:val="18"/>
        </w:rPr>
        <w:t>Parte I: Informazioni sulla procedura di appalto e sull'amministrazione aggiudicatrice o ente aggiudicatore</w:t>
      </w:r>
    </w:p>
    <w:p w14:paraId="4D60C21D" w14:textId="77777777" w:rsidR="00A23B3E" w:rsidRDefault="00A23B3E">
      <w:pPr>
        <w:spacing w:before="0" w:after="0"/>
      </w:pPr>
    </w:p>
    <w:p w14:paraId="14039F6A"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14:paraId="6A0766EB" w14:textId="77777777" w:rsidR="009D3D8D" w:rsidRPr="00CB0C34" w:rsidRDefault="009D3D8D" w:rsidP="009D3D8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CB0C34">
        <w:rPr>
          <w:rFonts w:ascii="Arial" w:hAnsi="Arial" w:cs="Arial"/>
          <w:b/>
          <w:sz w:val="15"/>
          <w:szCs w:val="15"/>
        </w:rPr>
        <w:t>GU UE S numero</w:t>
      </w:r>
      <w:r w:rsidR="00834D9B" w:rsidRPr="00CB0C34">
        <w:rPr>
          <w:rFonts w:ascii="Arial" w:hAnsi="Arial" w:cs="Arial"/>
          <w:b/>
          <w:sz w:val="15"/>
          <w:szCs w:val="15"/>
        </w:rPr>
        <w:t>,</w:t>
      </w:r>
      <w:r w:rsidR="00D219BF">
        <w:rPr>
          <w:rFonts w:ascii="Arial" w:hAnsi="Arial" w:cs="Arial"/>
          <w:b/>
          <w:sz w:val="15"/>
          <w:szCs w:val="15"/>
        </w:rPr>
        <w:t xml:space="preserve"> </w:t>
      </w:r>
      <w:r w:rsidR="00834D9B" w:rsidRPr="00CB0C34">
        <w:rPr>
          <w:rFonts w:ascii="Arial" w:hAnsi="Arial" w:cs="Arial"/>
          <w:b/>
          <w:sz w:val="15"/>
          <w:szCs w:val="15"/>
        </w:rPr>
        <w:t xml:space="preserve">data </w:t>
      </w:r>
      <w:r w:rsidR="002A27F2" w:rsidRPr="00CB0C34">
        <w:rPr>
          <w:rFonts w:ascii="Arial" w:hAnsi="Arial" w:cs="Arial"/>
          <w:b/>
          <w:sz w:val="15"/>
          <w:szCs w:val="15"/>
        </w:rPr>
        <w:t xml:space="preserve"> </w:t>
      </w:r>
      <w:r w:rsidRPr="00CB0C34">
        <w:rPr>
          <w:rFonts w:ascii="Arial" w:hAnsi="Arial" w:cs="Arial"/>
          <w:b/>
          <w:sz w:val="15"/>
          <w:szCs w:val="15"/>
        </w:rPr>
        <w:t xml:space="preserve"> </w:t>
      </w:r>
    </w:p>
    <w:p w14:paraId="3904352A" w14:textId="77777777" w:rsidR="009D3D8D" w:rsidRDefault="009D3D8D" w:rsidP="009D3D8D">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sidRPr="00C749F1">
        <w:rPr>
          <w:rFonts w:ascii="Arial" w:hAnsi="Arial" w:cs="Arial"/>
          <w:b/>
          <w:sz w:val="15"/>
          <w:szCs w:val="15"/>
        </w:rPr>
        <w:t xml:space="preserve">Numero dell'avviso nella </w:t>
      </w:r>
      <w:r w:rsidR="002A27F2">
        <w:rPr>
          <w:rFonts w:ascii="Arial" w:hAnsi="Arial" w:cs="Arial"/>
          <w:b/>
          <w:sz w:val="15"/>
          <w:szCs w:val="15"/>
        </w:rPr>
        <w:t xml:space="preserve"> </w:t>
      </w:r>
    </w:p>
    <w:p w14:paraId="71786665"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32FD1E3D"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14:paraId="337DD337" w14:textId="77777777" w:rsidR="00A23B3E" w:rsidRDefault="00A23B3E" w:rsidP="004258A8">
      <w:pPr>
        <w:pStyle w:val="SectionTitle"/>
        <w:spacing w:before="240" w:after="240"/>
        <w:rPr>
          <w:rFonts w:ascii="Arial" w:hAnsi="Arial" w:cs="Arial"/>
          <w:w w:val="0"/>
          <w:sz w:val="15"/>
          <w:szCs w:val="15"/>
        </w:rPr>
      </w:pPr>
      <w:r>
        <w:rPr>
          <w:rFonts w:ascii="Arial" w:hAnsi="Arial" w:cs="Arial"/>
          <w:b w:val="0"/>
          <w:caps/>
          <w:sz w:val="16"/>
          <w:szCs w:val="16"/>
        </w:rPr>
        <w:t>Informazioni sulla procedura di appalto</w:t>
      </w:r>
    </w:p>
    <w:p w14:paraId="7D1CC2A3"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041DDFEB"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63E95D" w14:textId="77777777"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FC8242" w14:textId="77777777" w:rsidR="00A23B3E" w:rsidRDefault="00A23B3E">
            <w:r>
              <w:rPr>
                <w:rFonts w:ascii="Arial" w:hAnsi="Arial" w:cs="Arial"/>
                <w:b/>
                <w:sz w:val="14"/>
                <w:szCs w:val="14"/>
              </w:rPr>
              <w:t>Risposta:</w:t>
            </w:r>
          </w:p>
        </w:tc>
      </w:tr>
      <w:tr w:rsidR="00A23B3E" w14:paraId="78B87E56"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23E7DB"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14:paraId="418279DA" w14:textId="77777777"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896A00" w14:textId="77777777" w:rsidR="00A23B3E" w:rsidRPr="0054234A" w:rsidRDefault="00732EE8">
            <w:pPr>
              <w:rPr>
                <w:rFonts w:ascii="Arial" w:hAnsi="Arial" w:cs="Arial"/>
                <w:b/>
                <w:color w:val="000000"/>
                <w:sz w:val="14"/>
                <w:szCs w:val="14"/>
              </w:rPr>
            </w:pPr>
            <w:r>
              <w:rPr>
                <w:rFonts w:ascii="Arial" w:hAnsi="Arial" w:cs="Arial"/>
                <w:b/>
                <w:color w:val="000000"/>
                <w:sz w:val="14"/>
                <w:szCs w:val="14"/>
              </w:rPr>
              <w:t>UNIONE DI COMUNI ALTA MARMILLA</w:t>
            </w:r>
          </w:p>
          <w:p w14:paraId="43B4589E" w14:textId="77777777" w:rsidR="00A23B3E" w:rsidRPr="003A443E" w:rsidRDefault="0054234A">
            <w:pPr>
              <w:rPr>
                <w:color w:val="000000"/>
              </w:rPr>
            </w:pPr>
            <w:r w:rsidRPr="0054234A">
              <w:rPr>
                <w:rFonts w:ascii="Arial" w:hAnsi="Arial" w:cs="Arial"/>
                <w:b/>
                <w:color w:val="000000"/>
                <w:sz w:val="14"/>
                <w:szCs w:val="14"/>
              </w:rPr>
              <w:t>9003</w:t>
            </w:r>
            <w:r w:rsidR="00732EE8">
              <w:rPr>
                <w:rFonts w:ascii="Arial" w:hAnsi="Arial" w:cs="Arial"/>
                <w:b/>
                <w:color w:val="000000"/>
                <w:sz w:val="14"/>
                <w:szCs w:val="14"/>
              </w:rPr>
              <w:t>7280956</w:t>
            </w:r>
          </w:p>
        </w:tc>
      </w:tr>
      <w:tr w:rsidR="00A23B3E" w14:paraId="68E85D19"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D39A62" w14:textId="77777777"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D6863B" w14:textId="77777777" w:rsidR="00A23B3E" w:rsidRPr="00CB0C34" w:rsidRDefault="00A23B3E" w:rsidP="00CB0C34">
            <w:pPr>
              <w:tabs>
                <w:tab w:val="left" w:pos="6946"/>
              </w:tabs>
              <w:jc w:val="both"/>
              <w:rPr>
                <w:rFonts w:ascii="Arial" w:hAnsi="Arial" w:cs="Arial"/>
                <w:sz w:val="14"/>
                <w:szCs w:val="14"/>
                <w:lang w:eastAsia="en-US"/>
              </w:rPr>
            </w:pPr>
          </w:p>
        </w:tc>
      </w:tr>
      <w:tr w:rsidR="00A23B3E" w14:paraId="5C32B216"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4875DA" w14:textId="77777777"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DE0A02" w14:textId="2CEE956E" w:rsidR="00A23B3E" w:rsidRPr="00CB0C34" w:rsidRDefault="00D056A4" w:rsidP="00D056A4">
            <w:pPr>
              <w:tabs>
                <w:tab w:val="left" w:pos="6946"/>
              </w:tabs>
              <w:jc w:val="both"/>
              <w:rPr>
                <w:rFonts w:ascii="Arial" w:hAnsi="Arial" w:cs="Arial"/>
                <w:sz w:val="14"/>
                <w:szCs w:val="14"/>
                <w:lang w:eastAsia="en-US"/>
              </w:rPr>
            </w:pPr>
            <w:r>
              <w:rPr>
                <w:rFonts w:ascii="Arial" w:hAnsi="Arial" w:cs="Arial"/>
                <w:sz w:val="14"/>
                <w:szCs w:val="14"/>
                <w:lang w:eastAsia="en-US"/>
              </w:rPr>
              <w:t>APPALTO DI SERVIZI NELL’AMBITO DEL P</w:t>
            </w:r>
            <w:r w:rsidRPr="00D056A4">
              <w:rPr>
                <w:rFonts w:ascii="Arial" w:hAnsi="Arial" w:cs="Arial"/>
                <w:sz w:val="14"/>
                <w:szCs w:val="14"/>
                <w:lang w:eastAsia="en-US"/>
              </w:rPr>
              <w:t xml:space="preserve">ARTENARIATO PER L’INNOVAZIONE EX ART. 65 DEL D.LGS. 50/2016 PER L’INDIVIDUAZIONE DI UN OPERATORE ECONOMICO CHE CURERÀ, LA PREDISPOSIZIONE, IMPLEMENTAZIONE, SVILUPPO E GESTIONE DEL RURALAB - ECOSISTEMA DI INNOVAZIONE RURALE </w:t>
            </w:r>
            <w:r>
              <w:rPr>
                <w:rFonts w:ascii="Arial" w:hAnsi="Arial" w:cs="Arial"/>
                <w:sz w:val="14"/>
                <w:szCs w:val="14"/>
                <w:lang w:eastAsia="en-US"/>
              </w:rPr>
              <w:t xml:space="preserve">NELL’AMBITO DELL’APQ “ALTA MARMILLA” </w:t>
            </w:r>
            <w:r w:rsidRPr="00D056A4">
              <w:rPr>
                <w:rFonts w:ascii="Arial" w:hAnsi="Arial" w:cs="Arial"/>
                <w:sz w:val="14"/>
                <w:szCs w:val="14"/>
                <w:lang w:eastAsia="en-US"/>
              </w:rPr>
              <w:t xml:space="preserve">- POR FESR 2014-2020 ASSE I MISURA 1.3.2. CUP: C39C18000040006 </w:t>
            </w:r>
          </w:p>
        </w:tc>
      </w:tr>
      <w:tr w:rsidR="00A23B3E" w14:paraId="0DF1719B"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E6DB26" w14:textId="77777777"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71FC85" w14:textId="77777777" w:rsidR="00A23B3E" w:rsidRDefault="00A23B3E">
            <w:r>
              <w:rPr>
                <w:rFonts w:ascii="Arial" w:hAnsi="Arial" w:cs="Arial"/>
                <w:sz w:val="14"/>
                <w:szCs w:val="14"/>
              </w:rPr>
              <w:t>[   ]</w:t>
            </w:r>
          </w:p>
        </w:tc>
      </w:tr>
      <w:tr w:rsidR="00A23B3E" w14:paraId="03336CA5"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A00162" w14:textId="77777777" w:rsidR="004258A8" w:rsidRPr="00732EE8" w:rsidRDefault="00A23B3E">
            <w:pPr>
              <w:rPr>
                <w:rFonts w:ascii="Arial" w:hAnsi="Arial" w:cs="Arial"/>
                <w:b/>
                <w:color w:val="000000"/>
                <w:sz w:val="14"/>
                <w:szCs w:val="14"/>
              </w:rPr>
            </w:pPr>
            <w:r w:rsidRPr="00732EE8">
              <w:rPr>
                <w:rFonts w:ascii="Arial" w:hAnsi="Arial" w:cs="Arial"/>
                <w:b/>
                <w:color w:val="000000"/>
                <w:sz w:val="14"/>
                <w:szCs w:val="14"/>
              </w:rPr>
              <w:t xml:space="preserve">CIG </w:t>
            </w:r>
          </w:p>
          <w:p w14:paraId="4F61B74F" w14:textId="77777777" w:rsidR="00A23B3E" w:rsidRPr="00732EE8" w:rsidRDefault="00A23B3E">
            <w:pPr>
              <w:rPr>
                <w:rFonts w:ascii="Arial" w:hAnsi="Arial" w:cs="Arial"/>
                <w:b/>
                <w:color w:val="000000"/>
                <w:sz w:val="14"/>
                <w:szCs w:val="14"/>
              </w:rPr>
            </w:pPr>
            <w:r w:rsidRPr="00732EE8">
              <w:rPr>
                <w:rFonts w:ascii="Arial" w:hAnsi="Arial" w:cs="Arial"/>
                <w:b/>
                <w:color w:val="000000"/>
                <w:sz w:val="14"/>
                <w:szCs w:val="14"/>
              </w:rPr>
              <w:t>CUP (ove previsto)</w:t>
            </w:r>
          </w:p>
          <w:p w14:paraId="72C24011" w14:textId="77777777" w:rsidR="00A23B3E" w:rsidRPr="00732EE8" w:rsidRDefault="00A23B3E">
            <w:pPr>
              <w:rPr>
                <w:rFonts w:ascii="Arial" w:hAnsi="Arial" w:cs="Arial"/>
                <w:b/>
                <w:color w:val="000000"/>
                <w:sz w:val="14"/>
                <w:szCs w:val="14"/>
              </w:rPr>
            </w:pPr>
            <w:r w:rsidRPr="00732EE8">
              <w:rPr>
                <w:rFonts w:ascii="Arial" w:hAnsi="Arial" w:cs="Arial"/>
                <w:b/>
                <w:color w:val="000000"/>
                <w:sz w:val="14"/>
                <w:szCs w:val="14"/>
              </w:rPr>
              <w:t>Codice progetto (ove l’appalto sia finanziato o cofinanziato con fondi europei)</w:t>
            </w:r>
            <w:r w:rsidRPr="00732EE8">
              <w:rPr>
                <w:rFonts w:ascii="Arial" w:hAnsi="Arial" w:cs="Arial"/>
                <w:b/>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D43521" w14:textId="77777777" w:rsidR="004E7A8B" w:rsidRPr="000D4A4F" w:rsidRDefault="000D4A4F" w:rsidP="004258A8">
            <w:pPr>
              <w:rPr>
                <w:rFonts w:ascii="Arial" w:hAnsi="Arial" w:cs="Arial"/>
                <w:bCs/>
                <w:color w:val="000000"/>
                <w:sz w:val="14"/>
                <w:szCs w:val="14"/>
              </w:rPr>
            </w:pPr>
            <w:r w:rsidRPr="000D4A4F">
              <w:rPr>
                <w:rFonts w:ascii="Arial" w:hAnsi="Arial" w:cs="Arial"/>
                <w:bCs/>
                <w:color w:val="000000"/>
                <w:sz w:val="14"/>
                <w:szCs w:val="14"/>
              </w:rPr>
              <w:t>9529717B3D</w:t>
            </w:r>
          </w:p>
          <w:p w14:paraId="2120D260" w14:textId="084F7E63" w:rsidR="000D4A4F" w:rsidRPr="000D4A4F" w:rsidRDefault="000D4A4F" w:rsidP="004258A8">
            <w:pPr>
              <w:rPr>
                <w:rFonts w:ascii="Arial" w:hAnsi="Arial" w:cs="Arial"/>
                <w:bCs/>
                <w:color w:val="000000"/>
                <w:sz w:val="14"/>
                <w:szCs w:val="14"/>
              </w:rPr>
            </w:pPr>
            <w:r w:rsidRPr="000D4A4F">
              <w:rPr>
                <w:rFonts w:ascii="Arial" w:hAnsi="Arial" w:cs="Arial"/>
                <w:bCs/>
                <w:color w:val="000000"/>
                <w:sz w:val="14"/>
                <w:szCs w:val="14"/>
              </w:rPr>
              <w:t>C39C18000040006</w:t>
            </w:r>
          </w:p>
        </w:tc>
      </w:tr>
    </w:tbl>
    <w:p w14:paraId="66DB9928" w14:textId="77777777"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118F7B9D" w14:textId="77777777"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14:paraId="4885E59D" w14:textId="77777777"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14:paraId="4EB1D89D"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3C69EFC" w14:textId="77777777"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5CE196B" w14:textId="77777777" w:rsidR="00A23B3E" w:rsidRDefault="00A23B3E">
            <w:pPr>
              <w:pStyle w:val="Text1"/>
              <w:ind w:left="0"/>
            </w:pPr>
            <w:r>
              <w:rPr>
                <w:rFonts w:ascii="Arial" w:hAnsi="Arial" w:cs="Arial"/>
                <w:b/>
                <w:sz w:val="14"/>
                <w:szCs w:val="14"/>
              </w:rPr>
              <w:t>Risposta:</w:t>
            </w:r>
          </w:p>
        </w:tc>
      </w:tr>
      <w:tr w:rsidR="00A23B3E" w14:paraId="43793E02"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7CFE876" w14:textId="77777777"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15C026" w14:textId="77777777" w:rsidR="00A23B3E" w:rsidRDefault="00A23B3E">
            <w:pPr>
              <w:pStyle w:val="Text1"/>
              <w:ind w:left="0"/>
            </w:pPr>
            <w:r>
              <w:rPr>
                <w:rFonts w:ascii="Arial" w:hAnsi="Arial" w:cs="Arial"/>
                <w:sz w:val="14"/>
                <w:szCs w:val="14"/>
              </w:rPr>
              <w:t>[   ]</w:t>
            </w:r>
          </w:p>
        </w:tc>
      </w:tr>
      <w:tr w:rsidR="00A23B3E" w14:paraId="3EA697C9" w14:textId="77777777"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D4CA227" w14:textId="77777777" w:rsidR="00A23B3E" w:rsidRDefault="00A23B3E">
            <w:pPr>
              <w:pStyle w:val="Text1"/>
              <w:ind w:left="0"/>
              <w:rPr>
                <w:rFonts w:ascii="Arial" w:hAnsi="Arial" w:cs="Arial"/>
                <w:sz w:val="14"/>
                <w:szCs w:val="14"/>
              </w:rPr>
            </w:pPr>
            <w:r>
              <w:rPr>
                <w:rFonts w:ascii="Arial" w:hAnsi="Arial" w:cs="Arial"/>
                <w:sz w:val="14"/>
                <w:szCs w:val="14"/>
              </w:rPr>
              <w:t>Partita IVA, se applicabile:</w:t>
            </w:r>
          </w:p>
          <w:p w14:paraId="1FF57A54" w14:textId="77777777"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76298EC" w14:textId="77777777" w:rsidR="00A23B3E" w:rsidRDefault="00A23B3E">
            <w:pPr>
              <w:pStyle w:val="Text1"/>
              <w:ind w:left="0"/>
              <w:rPr>
                <w:rFonts w:ascii="Arial" w:hAnsi="Arial" w:cs="Arial"/>
                <w:sz w:val="14"/>
                <w:szCs w:val="14"/>
              </w:rPr>
            </w:pPr>
            <w:r>
              <w:rPr>
                <w:rFonts w:ascii="Arial" w:hAnsi="Arial" w:cs="Arial"/>
                <w:sz w:val="14"/>
                <w:szCs w:val="14"/>
              </w:rPr>
              <w:t>[   ]</w:t>
            </w:r>
          </w:p>
          <w:p w14:paraId="0C915640" w14:textId="77777777" w:rsidR="00A23B3E" w:rsidRDefault="00A23B3E">
            <w:pPr>
              <w:pStyle w:val="Text1"/>
              <w:ind w:left="0"/>
            </w:pPr>
            <w:r>
              <w:rPr>
                <w:rFonts w:ascii="Arial" w:hAnsi="Arial" w:cs="Arial"/>
                <w:sz w:val="14"/>
                <w:szCs w:val="14"/>
              </w:rPr>
              <w:t>[   ]</w:t>
            </w:r>
          </w:p>
        </w:tc>
      </w:tr>
      <w:tr w:rsidR="00A23B3E" w14:paraId="2A782FFE"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19DF40" w14:textId="77777777"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3965CF0" w14:textId="77777777" w:rsidR="00A23B3E" w:rsidRDefault="00A23B3E">
            <w:pPr>
              <w:pStyle w:val="Text1"/>
              <w:ind w:left="0"/>
            </w:pPr>
            <w:r>
              <w:rPr>
                <w:rFonts w:ascii="Arial" w:hAnsi="Arial" w:cs="Arial"/>
                <w:sz w:val="14"/>
                <w:szCs w:val="14"/>
              </w:rPr>
              <w:t>[……………]</w:t>
            </w:r>
          </w:p>
        </w:tc>
      </w:tr>
      <w:tr w:rsidR="00A23B3E" w14:paraId="6D257604" w14:textId="77777777"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FD5DDB7"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14:paraId="2AA7A965"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14:paraId="7D1A6174" w14:textId="77777777"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14:paraId="78199034" w14:textId="77777777"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7BE1ED8" w14:textId="77777777" w:rsidR="00A23B3E" w:rsidRDefault="00A23B3E">
            <w:pPr>
              <w:pStyle w:val="Text1"/>
              <w:ind w:left="0"/>
              <w:rPr>
                <w:rFonts w:ascii="Arial" w:hAnsi="Arial" w:cs="Arial"/>
                <w:sz w:val="14"/>
                <w:szCs w:val="14"/>
              </w:rPr>
            </w:pPr>
            <w:r>
              <w:rPr>
                <w:rFonts w:ascii="Arial" w:hAnsi="Arial" w:cs="Arial"/>
                <w:sz w:val="14"/>
                <w:szCs w:val="14"/>
              </w:rPr>
              <w:t>[……………]</w:t>
            </w:r>
          </w:p>
          <w:p w14:paraId="23B1F300" w14:textId="77777777" w:rsidR="00A23B3E" w:rsidRDefault="00A23B3E">
            <w:pPr>
              <w:pStyle w:val="Text1"/>
              <w:ind w:left="0"/>
              <w:rPr>
                <w:rFonts w:ascii="Arial" w:hAnsi="Arial" w:cs="Arial"/>
                <w:sz w:val="14"/>
                <w:szCs w:val="14"/>
              </w:rPr>
            </w:pPr>
            <w:r>
              <w:rPr>
                <w:rFonts w:ascii="Arial" w:hAnsi="Arial" w:cs="Arial"/>
                <w:sz w:val="14"/>
                <w:szCs w:val="14"/>
              </w:rPr>
              <w:t>[……………]</w:t>
            </w:r>
          </w:p>
          <w:p w14:paraId="7CC4191E" w14:textId="77777777" w:rsidR="00A23B3E" w:rsidRDefault="00A23B3E">
            <w:pPr>
              <w:pStyle w:val="Text1"/>
              <w:ind w:left="0"/>
              <w:rPr>
                <w:rFonts w:ascii="Arial" w:hAnsi="Arial" w:cs="Arial"/>
                <w:sz w:val="14"/>
                <w:szCs w:val="14"/>
              </w:rPr>
            </w:pPr>
            <w:r>
              <w:rPr>
                <w:rFonts w:ascii="Arial" w:hAnsi="Arial" w:cs="Arial"/>
                <w:sz w:val="14"/>
                <w:szCs w:val="14"/>
              </w:rPr>
              <w:t>[……………]</w:t>
            </w:r>
          </w:p>
          <w:p w14:paraId="0A04971A" w14:textId="77777777" w:rsidR="00A23B3E" w:rsidRDefault="00A23B3E">
            <w:pPr>
              <w:pStyle w:val="Text1"/>
              <w:ind w:left="0"/>
            </w:pPr>
            <w:r>
              <w:rPr>
                <w:rFonts w:ascii="Arial" w:hAnsi="Arial" w:cs="Arial"/>
                <w:sz w:val="14"/>
                <w:szCs w:val="14"/>
              </w:rPr>
              <w:t>[……………]</w:t>
            </w:r>
          </w:p>
        </w:tc>
      </w:tr>
      <w:tr w:rsidR="00A23B3E" w14:paraId="325B64A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2D72C9" w14:textId="77777777"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7996242" w14:textId="77777777" w:rsidR="00A23B3E" w:rsidRDefault="00A23B3E">
            <w:pPr>
              <w:pStyle w:val="Text1"/>
              <w:ind w:left="0"/>
            </w:pPr>
            <w:r>
              <w:rPr>
                <w:rFonts w:ascii="Arial" w:hAnsi="Arial" w:cs="Arial"/>
                <w:b/>
                <w:sz w:val="14"/>
                <w:szCs w:val="14"/>
              </w:rPr>
              <w:t>Risposta:</w:t>
            </w:r>
          </w:p>
        </w:tc>
      </w:tr>
      <w:tr w:rsidR="00A23B3E" w14:paraId="0FCDCD5C"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730487B" w14:textId="77777777"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598847" w14:textId="77777777"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14:paraId="2F93ABE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54BF36C" w14:textId="77777777"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14:paraId="2DC66E7F" w14:textId="77777777" w:rsidR="00A23B3E" w:rsidRPr="003A443E" w:rsidRDefault="00A23B3E">
            <w:pPr>
              <w:pStyle w:val="Text1"/>
              <w:spacing w:before="0" w:after="0"/>
              <w:ind w:left="0"/>
              <w:rPr>
                <w:rFonts w:ascii="Arial" w:hAnsi="Arial" w:cs="Arial"/>
                <w:b/>
                <w:color w:val="000000"/>
                <w:sz w:val="14"/>
                <w:szCs w:val="14"/>
              </w:rPr>
            </w:pPr>
          </w:p>
          <w:p w14:paraId="3089C612" w14:textId="77777777"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14:paraId="30806267" w14:textId="77777777" w:rsidR="00A23B3E" w:rsidRPr="003A443E" w:rsidRDefault="00A23B3E">
            <w:pPr>
              <w:pStyle w:val="Text1"/>
              <w:spacing w:before="0" w:after="0"/>
              <w:ind w:left="0"/>
              <w:rPr>
                <w:rFonts w:ascii="Arial" w:hAnsi="Arial" w:cs="Arial"/>
                <w:color w:val="000000"/>
                <w:sz w:val="14"/>
                <w:szCs w:val="14"/>
              </w:rPr>
            </w:pPr>
          </w:p>
          <w:p w14:paraId="484BD64B"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14:paraId="2068E306" w14:textId="77777777"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 xml:space="preserve">Se richiesto, specificare a </w:t>
            </w:r>
            <w:proofErr w:type="spellStart"/>
            <w:r w:rsidRPr="003A443E">
              <w:rPr>
                <w:rFonts w:ascii="Arial" w:hAnsi="Arial" w:cs="Arial"/>
                <w:color w:val="000000"/>
                <w:sz w:val="14"/>
                <w:szCs w:val="14"/>
              </w:rPr>
              <w:t>quale</w:t>
            </w:r>
            <w:proofErr w:type="spellEnd"/>
            <w:r w:rsidRPr="003A443E">
              <w:rPr>
                <w:rFonts w:ascii="Arial" w:hAnsi="Arial" w:cs="Arial"/>
                <w:color w:val="000000"/>
                <w:sz w:val="14"/>
                <w:szCs w:val="14"/>
              </w:rPr>
              <w:t xml:space="preserv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2DA269B" w14:textId="77777777"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14:paraId="360808D0" w14:textId="77777777" w:rsidR="00A23B3E" w:rsidRDefault="00A23B3E">
            <w:pPr>
              <w:pStyle w:val="Text1"/>
              <w:spacing w:before="0" w:after="0"/>
              <w:ind w:left="0"/>
              <w:rPr>
                <w:rFonts w:ascii="Arial" w:hAnsi="Arial" w:cs="Arial"/>
                <w:sz w:val="14"/>
                <w:szCs w:val="14"/>
              </w:rPr>
            </w:pPr>
          </w:p>
          <w:p w14:paraId="6D46DAD1" w14:textId="77777777" w:rsidR="00A23B3E" w:rsidRDefault="00A23B3E">
            <w:pPr>
              <w:pStyle w:val="Text1"/>
              <w:spacing w:before="0" w:after="0"/>
              <w:ind w:left="0"/>
              <w:rPr>
                <w:rFonts w:ascii="Arial" w:hAnsi="Arial" w:cs="Arial"/>
                <w:sz w:val="14"/>
                <w:szCs w:val="14"/>
              </w:rPr>
            </w:pPr>
          </w:p>
          <w:p w14:paraId="52457A29" w14:textId="77777777" w:rsidR="00A23B3E" w:rsidRDefault="00A23B3E">
            <w:pPr>
              <w:pStyle w:val="Text1"/>
              <w:spacing w:before="0" w:after="0"/>
              <w:ind w:left="0"/>
              <w:rPr>
                <w:rFonts w:ascii="Arial" w:hAnsi="Arial" w:cs="Arial"/>
                <w:sz w:val="14"/>
                <w:szCs w:val="14"/>
              </w:rPr>
            </w:pPr>
          </w:p>
          <w:p w14:paraId="4E6C6902" w14:textId="77777777" w:rsidR="00A23B3E" w:rsidRDefault="00A23B3E">
            <w:pPr>
              <w:pStyle w:val="Text1"/>
              <w:spacing w:before="0" w:after="0"/>
              <w:ind w:left="0"/>
              <w:rPr>
                <w:rFonts w:ascii="Arial" w:hAnsi="Arial" w:cs="Arial"/>
                <w:sz w:val="14"/>
                <w:szCs w:val="14"/>
              </w:rPr>
            </w:pPr>
          </w:p>
          <w:p w14:paraId="30056412"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59DCC10F" w14:textId="77777777" w:rsidR="00A23B3E" w:rsidRDefault="00A23B3E">
            <w:pPr>
              <w:pStyle w:val="Text1"/>
              <w:spacing w:before="0" w:after="0"/>
              <w:ind w:left="0"/>
              <w:rPr>
                <w:rFonts w:ascii="Arial" w:hAnsi="Arial" w:cs="Arial"/>
                <w:sz w:val="14"/>
                <w:szCs w:val="14"/>
              </w:rPr>
            </w:pPr>
          </w:p>
          <w:p w14:paraId="04E730F9" w14:textId="77777777" w:rsidR="00A23B3E" w:rsidRDefault="00A23B3E">
            <w:pPr>
              <w:pStyle w:val="Text1"/>
              <w:spacing w:before="0" w:after="0"/>
              <w:ind w:left="0"/>
              <w:rPr>
                <w:rFonts w:ascii="Arial" w:hAnsi="Arial" w:cs="Arial"/>
                <w:sz w:val="14"/>
                <w:szCs w:val="14"/>
              </w:rPr>
            </w:pPr>
          </w:p>
          <w:p w14:paraId="344E6FBD" w14:textId="77777777" w:rsidR="00A23B3E" w:rsidRDefault="00A23B3E">
            <w:pPr>
              <w:pStyle w:val="Text1"/>
              <w:spacing w:before="0" w:after="0"/>
              <w:ind w:left="0"/>
              <w:rPr>
                <w:rFonts w:ascii="Arial" w:hAnsi="Arial" w:cs="Arial"/>
                <w:sz w:val="14"/>
                <w:szCs w:val="14"/>
              </w:rPr>
            </w:pPr>
          </w:p>
          <w:p w14:paraId="402170BD" w14:textId="77777777" w:rsidR="00A23B3E" w:rsidRDefault="00A23B3E">
            <w:pPr>
              <w:pStyle w:val="Text1"/>
              <w:spacing w:before="0" w:after="0"/>
              <w:ind w:left="0"/>
              <w:rPr>
                <w:rFonts w:ascii="Arial" w:hAnsi="Arial" w:cs="Arial"/>
                <w:sz w:val="14"/>
                <w:szCs w:val="14"/>
              </w:rPr>
            </w:pPr>
            <w:r>
              <w:rPr>
                <w:rFonts w:ascii="Arial" w:hAnsi="Arial" w:cs="Arial"/>
                <w:sz w:val="14"/>
                <w:szCs w:val="14"/>
              </w:rPr>
              <w:t>[…………....]</w:t>
            </w:r>
          </w:p>
          <w:p w14:paraId="5DEEDCA6" w14:textId="77777777" w:rsidR="00A23B3E" w:rsidRDefault="00A23B3E">
            <w:pPr>
              <w:pStyle w:val="Text1"/>
              <w:spacing w:before="0" w:after="0"/>
              <w:ind w:left="0"/>
              <w:rPr>
                <w:rFonts w:ascii="Arial" w:hAnsi="Arial" w:cs="Arial"/>
                <w:sz w:val="14"/>
                <w:szCs w:val="14"/>
              </w:rPr>
            </w:pPr>
          </w:p>
        </w:tc>
      </w:tr>
      <w:tr w:rsidR="00A23B3E" w14:paraId="4DBBC9A6"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F370128"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14:paraId="0C342A82" w14:textId="77777777"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14:paraId="484F81F0" w14:textId="77777777" w:rsidR="00A23B3E" w:rsidRPr="003A443E" w:rsidRDefault="00A23B3E">
            <w:pPr>
              <w:pStyle w:val="Text1"/>
              <w:spacing w:before="0" w:after="0"/>
              <w:ind w:left="0"/>
              <w:rPr>
                <w:rFonts w:ascii="Arial" w:hAnsi="Arial" w:cs="Arial"/>
                <w:color w:val="000000"/>
                <w:sz w:val="14"/>
                <w:szCs w:val="14"/>
              </w:rPr>
            </w:pPr>
          </w:p>
          <w:p w14:paraId="2D389D52" w14:textId="77777777"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14:paraId="6FF8110D" w14:textId="77777777" w:rsidR="00A23B3E" w:rsidRPr="003A443E" w:rsidRDefault="00A23B3E">
            <w:pPr>
              <w:pStyle w:val="Text1"/>
              <w:spacing w:before="0" w:after="0"/>
              <w:ind w:left="0"/>
              <w:rPr>
                <w:rFonts w:ascii="Arial" w:hAnsi="Arial" w:cs="Arial"/>
                <w:color w:val="000000"/>
                <w:sz w:val="12"/>
                <w:szCs w:val="12"/>
              </w:rPr>
            </w:pPr>
          </w:p>
          <w:p w14:paraId="1AB31DC1" w14:textId="77777777"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14:paraId="64893CAB" w14:textId="77777777" w:rsidR="00A23B3E" w:rsidRPr="003A443E" w:rsidRDefault="00A23B3E">
            <w:pPr>
              <w:pStyle w:val="Text1"/>
              <w:spacing w:before="0" w:after="0"/>
              <w:ind w:left="720"/>
              <w:rPr>
                <w:rFonts w:ascii="Arial" w:hAnsi="Arial" w:cs="Arial"/>
                <w:i/>
                <w:color w:val="000000"/>
                <w:sz w:val="14"/>
                <w:szCs w:val="14"/>
              </w:rPr>
            </w:pPr>
          </w:p>
          <w:p w14:paraId="7FE957DD" w14:textId="77777777" w:rsidR="001F35A9" w:rsidRPr="003A443E" w:rsidRDefault="001F35A9">
            <w:pPr>
              <w:pStyle w:val="Text1"/>
              <w:spacing w:before="0" w:after="0"/>
              <w:ind w:left="720"/>
              <w:rPr>
                <w:rFonts w:ascii="Arial" w:hAnsi="Arial" w:cs="Arial"/>
                <w:i/>
                <w:color w:val="000000"/>
                <w:sz w:val="14"/>
                <w:szCs w:val="14"/>
              </w:rPr>
            </w:pPr>
          </w:p>
          <w:p w14:paraId="35DCC122"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14:paraId="70E9F4F7" w14:textId="77777777" w:rsidR="00A23B3E" w:rsidRPr="003A443E" w:rsidRDefault="00A23B3E">
            <w:pPr>
              <w:pStyle w:val="Text1"/>
              <w:spacing w:before="0" w:after="0"/>
              <w:ind w:left="284" w:hanging="284"/>
              <w:rPr>
                <w:rFonts w:ascii="Arial" w:hAnsi="Arial" w:cs="Arial"/>
                <w:color w:val="000000"/>
                <w:sz w:val="14"/>
                <w:szCs w:val="14"/>
              </w:rPr>
            </w:pPr>
          </w:p>
          <w:p w14:paraId="5A6789BC" w14:textId="77777777" w:rsidR="00A23B3E" w:rsidRPr="003A443E" w:rsidRDefault="00A23B3E">
            <w:pPr>
              <w:pStyle w:val="Text1"/>
              <w:spacing w:before="0" w:after="0"/>
              <w:ind w:left="284" w:hanging="284"/>
              <w:rPr>
                <w:rFonts w:ascii="Arial" w:hAnsi="Arial" w:cs="Arial"/>
                <w:color w:val="000000"/>
                <w:sz w:val="14"/>
                <w:szCs w:val="14"/>
              </w:rPr>
            </w:pPr>
          </w:p>
          <w:p w14:paraId="511BE19D" w14:textId="77777777" w:rsidR="00A23B3E" w:rsidRPr="003A443E" w:rsidRDefault="00A23B3E">
            <w:pPr>
              <w:pStyle w:val="Text1"/>
              <w:spacing w:before="0" w:after="0"/>
              <w:ind w:left="284" w:hanging="284"/>
              <w:rPr>
                <w:rFonts w:ascii="Arial" w:hAnsi="Arial" w:cs="Arial"/>
                <w:color w:val="000000"/>
                <w:sz w:val="14"/>
                <w:szCs w:val="14"/>
              </w:rPr>
            </w:pPr>
          </w:p>
          <w:p w14:paraId="35AB2897" w14:textId="77777777" w:rsidR="00A23B3E" w:rsidRPr="003A443E" w:rsidRDefault="00A23B3E">
            <w:pPr>
              <w:pStyle w:val="Text1"/>
              <w:spacing w:before="0" w:after="0"/>
              <w:ind w:left="284" w:hanging="284"/>
              <w:rPr>
                <w:rFonts w:ascii="Arial" w:hAnsi="Arial" w:cs="Arial"/>
                <w:color w:val="000000"/>
                <w:sz w:val="14"/>
                <w:szCs w:val="14"/>
              </w:rPr>
            </w:pPr>
          </w:p>
          <w:p w14:paraId="0240F98F" w14:textId="77777777"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14:paraId="11B2881E" w14:textId="77777777"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14:paraId="091C9DFA" w14:textId="77777777"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14:paraId="29E53758" w14:textId="77777777"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14:paraId="5988F54C" w14:textId="77777777"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14:paraId="763745A3" w14:textId="77777777"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14:paraId="41778709" w14:textId="77777777"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18431D3" w14:textId="77777777" w:rsidR="001F35A9" w:rsidRDefault="001F35A9">
            <w:pPr>
              <w:pStyle w:val="Text1"/>
              <w:ind w:left="0"/>
              <w:rPr>
                <w:rFonts w:ascii="Arial" w:hAnsi="Arial" w:cs="Arial"/>
                <w:sz w:val="15"/>
                <w:szCs w:val="15"/>
              </w:rPr>
            </w:pPr>
          </w:p>
          <w:p w14:paraId="67781F0D" w14:textId="77777777" w:rsidR="001F35A9" w:rsidRDefault="001F35A9">
            <w:pPr>
              <w:pStyle w:val="Text1"/>
              <w:ind w:left="0"/>
              <w:rPr>
                <w:rFonts w:ascii="Arial" w:hAnsi="Arial" w:cs="Arial"/>
                <w:sz w:val="15"/>
                <w:szCs w:val="15"/>
              </w:rPr>
            </w:pPr>
          </w:p>
          <w:p w14:paraId="064C26CB" w14:textId="77777777"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14:paraId="3278F0E5" w14:textId="77777777" w:rsidR="00A23B3E" w:rsidRDefault="00A23B3E">
            <w:pPr>
              <w:pStyle w:val="Text1"/>
              <w:ind w:left="0"/>
              <w:rPr>
                <w:rFonts w:ascii="Arial" w:hAnsi="Arial" w:cs="Arial"/>
                <w:sz w:val="15"/>
                <w:szCs w:val="15"/>
              </w:rPr>
            </w:pPr>
          </w:p>
          <w:p w14:paraId="64BE4F0A" w14:textId="77777777" w:rsidR="00A23B3E" w:rsidRDefault="00A23B3E">
            <w:pPr>
              <w:pStyle w:val="Text1"/>
              <w:ind w:left="0"/>
              <w:rPr>
                <w:rFonts w:ascii="Arial" w:hAnsi="Arial" w:cs="Arial"/>
                <w:sz w:val="15"/>
                <w:szCs w:val="15"/>
              </w:rPr>
            </w:pPr>
          </w:p>
          <w:p w14:paraId="73EB2844" w14:textId="77777777"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1F74BFA7" w14:textId="77777777" w:rsidR="001F35A9" w:rsidRDefault="001F35A9" w:rsidP="001F35A9">
            <w:pPr>
              <w:pStyle w:val="Text1"/>
              <w:spacing w:before="0" w:after="0"/>
              <w:ind w:left="0"/>
              <w:rPr>
                <w:rFonts w:ascii="Arial" w:hAnsi="Arial" w:cs="Arial"/>
                <w:color w:val="000000"/>
                <w:sz w:val="14"/>
                <w:szCs w:val="14"/>
              </w:rPr>
            </w:pPr>
          </w:p>
          <w:p w14:paraId="5CE92263" w14:textId="77777777" w:rsidR="001F35A9" w:rsidRDefault="001F35A9" w:rsidP="001F35A9">
            <w:pPr>
              <w:pStyle w:val="Text1"/>
              <w:spacing w:before="0" w:after="0"/>
              <w:ind w:left="0"/>
              <w:rPr>
                <w:rFonts w:ascii="Arial" w:hAnsi="Arial" w:cs="Arial"/>
                <w:color w:val="000000"/>
                <w:sz w:val="14"/>
                <w:szCs w:val="14"/>
              </w:rPr>
            </w:pPr>
          </w:p>
          <w:p w14:paraId="76D91D0F" w14:textId="77777777"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14:paraId="023CB446" w14:textId="77777777"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6DDCA397" w14:textId="77777777" w:rsidR="001F35A9" w:rsidRDefault="001F35A9">
            <w:pPr>
              <w:pStyle w:val="Text1"/>
              <w:ind w:left="0"/>
              <w:rPr>
                <w:rFonts w:ascii="Arial" w:hAnsi="Arial" w:cs="Arial"/>
                <w:color w:val="000000"/>
                <w:sz w:val="14"/>
                <w:szCs w:val="14"/>
              </w:rPr>
            </w:pPr>
          </w:p>
          <w:p w14:paraId="447CC09C" w14:textId="77777777"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lastRenderedPageBreak/>
              <w:br/>
              <w:t>d) [ ] Sì [ ] No</w:t>
            </w:r>
          </w:p>
          <w:p w14:paraId="00F5E8AF" w14:textId="77777777" w:rsidR="00A23B3E" w:rsidRDefault="00A23B3E">
            <w:pPr>
              <w:pStyle w:val="Text1"/>
              <w:ind w:left="0"/>
              <w:rPr>
                <w:rFonts w:ascii="Arial" w:hAnsi="Arial" w:cs="Arial"/>
                <w:color w:val="FF0000"/>
                <w:sz w:val="14"/>
                <w:szCs w:val="14"/>
                <w:highlight w:val="yellow"/>
              </w:rPr>
            </w:pPr>
          </w:p>
          <w:p w14:paraId="74EC240A" w14:textId="77777777" w:rsidR="00A23B3E" w:rsidRDefault="00A23B3E">
            <w:pPr>
              <w:pStyle w:val="Text1"/>
              <w:ind w:left="0"/>
              <w:rPr>
                <w:rFonts w:ascii="Arial" w:hAnsi="Arial" w:cs="Arial"/>
                <w:color w:val="FF0000"/>
                <w:sz w:val="14"/>
                <w:szCs w:val="14"/>
                <w:highlight w:val="yellow"/>
              </w:rPr>
            </w:pPr>
          </w:p>
          <w:p w14:paraId="222F82C1" w14:textId="77777777" w:rsidR="00A23B3E" w:rsidRDefault="00A23B3E">
            <w:pPr>
              <w:pStyle w:val="Text1"/>
              <w:ind w:left="0"/>
              <w:rPr>
                <w:rFonts w:ascii="Arial" w:hAnsi="Arial" w:cs="Arial"/>
                <w:sz w:val="14"/>
                <w:szCs w:val="14"/>
              </w:rPr>
            </w:pPr>
          </w:p>
          <w:p w14:paraId="13B7F384" w14:textId="77777777" w:rsidR="00A23B3E" w:rsidRDefault="00A23B3E">
            <w:pPr>
              <w:pStyle w:val="Text1"/>
              <w:ind w:left="0"/>
              <w:rPr>
                <w:rFonts w:ascii="Arial" w:hAnsi="Arial" w:cs="Arial"/>
                <w:sz w:val="14"/>
                <w:szCs w:val="14"/>
              </w:rPr>
            </w:pPr>
          </w:p>
          <w:p w14:paraId="1305DAC9" w14:textId="77777777" w:rsidR="001F35A9" w:rsidRDefault="001F35A9">
            <w:pPr>
              <w:pStyle w:val="Text1"/>
              <w:ind w:left="0"/>
              <w:rPr>
                <w:rFonts w:ascii="Arial" w:hAnsi="Arial" w:cs="Arial"/>
                <w:sz w:val="14"/>
                <w:szCs w:val="14"/>
              </w:rPr>
            </w:pPr>
          </w:p>
          <w:p w14:paraId="62A6FD9A" w14:textId="77777777"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3B5BD9B5" w14:textId="77777777" w:rsidR="00A23B3E" w:rsidRDefault="00A23B3E" w:rsidP="005309A4">
            <w:pPr>
              <w:pStyle w:val="Text1"/>
              <w:spacing w:before="0"/>
              <w:ind w:left="0"/>
            </w:pPr>
            <w:r>
              <w:rPr>
                <w:rFonts w:ascii="Arial" w:hAnsi="Arial" w:cs="Arial"/>
                <w:sz w:val="14"/>
                <w:szCs w:val="14"/>
              </w:rPr>
              <w:t>[………..…][…………][……….…][……….…]</w:t>
            </w:r>
          </w:p>
        </w:tc>
      </w:tr>
      <w:tr w:rsidR="00A23B3E" w14:paraId="69FA8929" w14:textId="77777777"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833B76D" w14:textId="77777777"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3310AD6F" w14:textId="77777777"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14:paraId="21DA5730" w14:textId="77777777"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14:paraId="504F9A70" w14:textId="77777777"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14:paraId="18E497E7" w14:textId="77777777" w:rsidR="00A23B3E" w:rsidRPr="003A443E" w:rsidRDefault="00A23B3E">
            <w:pPr>
              <w:pStyle w:val="Text1"/>
              <w:spacing w:before="0" w:after="0"/>
              <w:ind w:left="0"/>
              <w:rPr>
                <w:rFonts w:ascii="Arial" w:hAnsi="Arial" w:cs="Arial"/>
                <w:color w:val="000000"/>
                <w:sz w:val="14"/>
                <w:szCs w:val="14"/>
              </w:rPr>
            </w:pPr>
          </w:p>
          <w:p w14:paraId="14A42AE6" w14:textId="77777777"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790E72F2" w14:textId="77777777" w:rsidR="00A23B3E" w:rsidRPr="003A443E" w:rsidRDefault="00A23B3E">
            <w:pPr>
              <w:pStyle w:val="Text1"/>
              <w:spacing w:before="0" w:after="0"/>
              <w:ind w:left="720"/>
              <w:rPr>
                <w:rFonts w:ascii="Arial" w:hAnsi="Arial" w:cs="Arial"/>
                <w:i/>
                <w:color w:val="000000"/>
                <w:sz w:val="14"/>
                <w:szCs w:val="14"/>
              </w:rPr>
            </w:pPr>
          </w:p>
          <w:p w14:paraId="3A5CB35D"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14:paraId="1159BD98" w14:textId="77777777" w:rsidR="00A23B3E" w:rsidRPr="003A443E" w:rsidRDefault="00A23B3E">
            <w:pPr>
              <w:pStyle w:val="Text1"/>
              <w:spacing w:before="0" w:after="0"/>
              <w:ind w:left="284" w:hanging="284"/>
              <w:rPr>
                <w:rFonts w:ascii="Arial" w:hAnsi="Arial" w:cs="Arial"/>
                <w:color w:val="000000"/>
                <w:sz w:val="14"/>
                <w:szCs w:val="14"/>
              </w:rPr>
            </w:pPr>
          </w:p>
          <w:p w14:paraId="3ACB3CA5" w14:textId="77777777" w:rsidR="001F35A9" w:rsidRPr="003A443E" w:rsidRDefault="001F35A9">
            <w:pPr>
              <w:pStyle w:val="Text1"/>
              <w:spacing w:before="0" w:after="0"/>
              <w:ind w:left="284" w:hanging="284"/>
              <w:rPr>
                <w:rFonts w:ascii="Arial" w:hAnsi="Arial" w:cs="Arial"/>
                <w:color w:val="000000"/>
                <w:sz w:val="14"/>
                <w:szCs w:val="14"/>
              </w:rPr>
            </w:pPr>
          </w:p>
          <w:p w14:paraId="21E26A46" w14:textId="77777777" w:rsidR="001F35A9" w:rsidRPr="003A443E" w:rsidRDefault="001F35A9">
            <w:pPr>
              <w:pStyle w:val="Text1"/>
              <w:spacing w:before="0" w:after="0"/>
              <w:ind w:left="284" w:hanging="284"/>
              <w:rPr>
                <w:rFonts w:ascii="Arial" w:hAnsi="Arial" w:cs="Arial"/>
                <w:color w:val="000000"/>
                <w:sz w:val="14"/>
                <w:szCs w:val="14"/>
              </w:rPr>
            </w:pPr>
          </w:p>
          <w:p w14:paraId="0613BB3A" w14:textId="77777777" w:rsidR="001F35A9" w:rsidRPr="003A443E" w:rsidRDefault="001F35A9">
            <w:pPr>
              <w:pStyle w:val="Text1"/>
              <w:spacing w:before="0" w:after="0"/>
              <w:ind w:left="284" w:hanging="284"/>
              <w:rPr>
                <w:rFonts w:ascii="Arial" w:hAnsi="Arial" w:cs="Arial"/>
                <w:color w:val="000000"/>
                <w:sz w:val="14"/>
                <w:szCs w:val="14"/>
              </w:rPr>
            </w:pPr>
          </w:p>
          <w:p w14:paraId="3E025199" w14:textId="77777777" w:rsidR="001F35A9" w:rsidRPr="003A443E" w:rsidRDefault="001F35A9">
            <w:pPr>
              <w:pStyle w:val="Text1"/>
              <w:spacing w:before="0" w:after="0"/>
              <w:ind w:left="284" w:hanging="284"/>
              <w:rPr>
                <w:rFonts w:ascii="Arial" w:hAnsi="Arial" w:cs="Arial"/>
                <w:color w:val="000000"/>
                <w:sz w:val="14"/>
                <w:szCs w:val="14"/>
              </w:rPr>
            </w:pPr>
          </w:p>
          <w:p w14:paraId="7A0136E4" w14:textId="77777777" w:rsidR="00A23B3E" w:rsidRPr="003A443E" w:rsidRDefault="00A23B3E">
            <w:pPr>
              <w:pStyle w:val="Text1"/>
              <w:spacing w:before="0" w:after="0"/>
              <w:ind w:left="284" w:hanging="284"/>
              <w:rPr>
                <w:rFonts w:ascii="Arial" w:hAnsi="Arial" w:cs="Arial"/>
                <w:color w:val="000000"/>
                <w:sz w:val="14"/>
                <w:szCs w:val="14"/>
              </w:rPr>
            </w:pPr>
          </w:p>
          <w:p w14:paraId="1BA3C0A4" w14:textId="77777777"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14:paraId="74221822" w14:textId="77777777" w:rsidR="00A23B3E" w:rsidRPr="003A443E" w:rsidRDefault="00A23B3E">
            <w:pPr>
              <w:pStyle w:val="Text1"/>
              <w:spacing w:before="0" w:after="0"/>
              <w:ind w:left="284" w:hanging="284"/>
              <w:rPr>
                <w:rFonts w:ascii="Arial" w:hAnsi="Arial" w:cs="Arial"/>
                <w:color w:val="000000"/>
                <w:sz w:val="14"/>
                <w:szCs w:val="14"/>
              </w:rPr>
            </w:pPr>
          </w:p>
          <w:p w14:paraId="5B04D845" w14:textId="77777777"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E9BC16" w14:textId="77777777" w:rsidR="00A23B3E" w:rsidRPr="003A443E" w:rsidRDefault="00A23B3E">
            <w:pPr>
              <w:pStyle w:val="Text1"/>
              <w:ind w:left="0"/>
              <w:rPr>
                <w:rFonts w:ascii="Arial" w:hAnsi="Arial" w:cs="Arial"/>
                <w:color w:val="000000"/>
                <w:sz w:val="14"/>
                <w:szCs w:val="14"/>
              </w:rPr>
            </w:pPr>
          </w:p>
          <w:p w14:paraId="18E17CD9"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D7F570B" w14:textId="77777777" w:rsidR="00A23B3E" w:rsidRPr="003A443E" w:rsidRDefault="00A23B3E">
            <w:pPr>
              <w:pStyle w:val="Text1"/>
              <w:ind w:left="0"/>
              <w:rPr>
                <w:rFonts w:ascii="Arial" w:hAnsi="Arial" w:cs="Arial"/>
                <w:color w:val="000000"/>
                <w:sz w:val="14"/>
                <w:szCs w:val="14"/>
              </w:rPr>
            </w:pPr>
          </w:p>
          <w:p w14:paraId="393AFC0A" w14:textId="77777777" w:rsidR="00A23B3E" w:rsidRPr="003A443E" w:rsidRDefault="00A23B3E">
            <w:pPr>
              <w:pStyle w:val="Text1"/>
              <w:ind w:left="0"/>
              <w:rPr>
                <w:rFonts w:ascii="Arial" w:hAnsi="Arial" w:cs="Arial"/>
                <w:color w:val="000000"/>
                <w:sz w:val="14"/>
                <w:szCs w:val="14"/>
              </w:rPr>
            </w:pPr>
          </w:p>
          <w:p w14:paraId="26E3EA92" w14:textId="77777777"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0AA9BD7" w14:textId="77777777" w:rsidR="00A23B3E" w:rsidRPr="003A443E" w:rsidRDefault="00A23B3E">
            <w:pPr>
              <w:pStyle w:val="Text1"/>
              <w:ind w:left="0"/>
              <w:rPr>
                <w:rFonts w:ascii="Arial" w:hAnsi="Arial" w:cs="Arial"/>
                <w:color w:val="000000"/>
                <w:sz w:val="14"/>
                <w:szCs w:val="14"/>
              </w:rPr>
            </w:pPr>
          </w:p>
          <w:p w14:paraId="7C292E71" w14:textId="77777777"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14:paraId="52E78CC0" w14:textId="77777777" w:rsidR="00A23B3E" w:rsidRPr="003A443E" w:rsidRDefault="00A23B3E" w:rsidP="00F351F0">
            <w:pPr>
              <w:pStyle w:val="Text1"/>
              <w:spacing w:before="0" w:after="0"/>
              <w:ind w:left="0"/>
              <w:rPr>
                <w:rFonts w:ascii="Arial" w:hAnsi="Arial" w:cs="Arial"/>
                <w:color w:val="000000"/>
                <w:sz w:val="14"/>
                <w:szCs w:val="14"/>
              </w:rPr>
            </w:pPr>
          </w:p>
          <w:p w14:paraId="180F8A94" w14:textId="77777777"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14:paraId="274407AA" w14:textId="77777777"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14:paraId="77E6CB90" w14:textId="77777777" w:rsidR="00AA5F93" w:rsidRPr="003A443E" w:rsidRDefault="00AA5F93" w:rsidP="00AA5F93">
            <w:pPr>
              <w:pStyle w:val="Text1"/>
              <w:tabs>
                <w:tab w:val="left" w:pos="318"/>
              </w:tabs>
              <w:spacing w:before="0" w:after="0"/>
              <w:ind w:left="0"/>
              <w:rPr>
                <w:rFonts w:ascii="Arial" w:hAnsi="Arial" w:cs="Arial"/>
                <w:color w:val="000000"/>
                <w:sz w:val="14"/>
                <w:szCs w:val="14"/>
              </w:rPr>
            </w:pPr>
          </w:p>
          <w:p w14:paraId="6C1C461A" w14:textId="77777777"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14:paraId="13BA37C7" w14:textId="77777777"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14:paraId="275E6C4E" w14:textId="77777777"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4B6CC8C1" w14:textId="77777777"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14:paraId="28791CFB"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6DBE28" w14:textId="77777777"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24EBDB" w14:textId="77777777" w:rsidR="00A23B3E" w:rsidRDefault="00A23B3E">
            <w:pPr>
              <w:pStyle w:val="Text1"/>
              <w:ind w:left="0"/>
            </w:pPr>
            <w:r>
              <w:rPr>
                <w:rFonts w:ascii="Arial" w:hAnsi="Arial" w:cs="Arial"/>
                <w:b/>
                <w:sz w:val="15"/>
                <w:szCs w:val="15"/>
              </w:rPr>
              <w:t>Risposta:</w:t>
            </w:r>
          </w:p>
        </w:tc>
      </w:tr>
      <w:tr w:rsidR="00A23B3E" w14:paraId="3CA9D1E1"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9599CA7" w14:textId="77777777"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DDB99D9" w14:textId="77777777"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14:paraId="53724E3B" w14:textId="77777777"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59E5797B" w14:textId="77777777"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14:paraId="4E64810A"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3301283" w14:textId="77777777"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14:paraId="464306B4" w14:textId="77777777"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 xml:space="preserve">ti </w:t>
            </w:r>
            <w:proofErr w:type="spellStart"/>
            <w:r w:rsidR="001F35A9" w:rsidRPr="003A443E">
              <w:rPr>
                <w:rFonts w:ascii="Arial" w:hAnsi="Arial" w:cs="Arial"/>
                <w:color w:val="000000"/>
                <w:sz w:val="14"/>
                <w:szCs w:val="14"/>
              </w:rPr>
              <w:t>specifici,ecc</w:t>
            </w:r>
            <w:proofErr w:type="spellEnd"/>
            <w:r w:rsidR="001F35A9" w:rsidRPr="003A443E">
              <w:rPr>
                <w:rFonts w:ascii="Arial" w:hAnsi="Arial" w:cs="Arial"/>
                <w:color w:val="000000"/>
                <w:sz w:val="14"/>
                <w:szCs w:val="14"/>
              </w:rPr>
              <w:t>.</w:t>
            </w:r>
            <w:r w:rsidRPr="003A443E">
              <w:rPr>
                <w:rFonts w:ascii="Arial" w:hAnsi="Arial" w:cs="Arial"/>
                <w:color w:val="000000"/>
                <w:sz w:val="14"/>
                <w:szCs w:val="14"/>
              </w:rPr>
              <w:t>):</w:t>
            </w:r>
          </w:p>
          <w:p w14:paraId="1464FC70" w14:textId="77777777" w:rsidR="00A23B3E" w:rsidRPr="003A443E" w:rsidRDefault="00A23B3E">
            <w:pPr>
              <w:pStyle w:val="Text1"/>
              <w:spacing w:before="0" w:after="0"/>
              <w:ind w:left="284"/>
              <w:rPr>
                <w:rFonts w:ascii="Arial" w:hAnsi="Arial" w:cs="Arial"/>
                <w:color w:val="000000"/>
                <w:sz w:val="14"/>
                <w:szCs w:val="14"/>
              </w:rPr>
            </w:pPr>
          </w:p>
          <w:p w14:paraId="01350E63" w14:textId="77777777"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14:paraId="6B759A31" w14:textId="77777777"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14:paraId="19A94CC7" w14:textId="77777777" w:rsidR="00A23B3E" w:rsidRPr="003A443E" w:rsidRDefault="00A23B3E">
            <w:pPr>
              <w:pStyle w:val="Text1"/>
              <w:spacing w:before="0" w:after="0"/>
              <w:ind w:left="0"/>
              <w:rPr>
                <w:rFonts w:ascii="Arial" w:hAnsi="Arial" w:cs="Arial"/>
                <w:b/>
                <w:color w:val="000000"/>
                <w:sz w:val="14"/>
                <w:szCs w:val="14"/>
              </w:rPr>
            </w:pPr>
          </w:p>
          <w:p w14:paraId="0EF340CB" w14:textId="77777777"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5095EB3" w14:textId="77777777" w:rsidR="00A23B3E" w:rsidRPr="003A443E" w:rsidRDefault="00A23B3E">
            <w:pPr>
              <w:pStyle w:val="Text1"/>
              <w:spacing w:before="0" w:after="0"/>
              <w:ind w:left="0"/>
              <w:rPr>
                <w:rFonts w:ascii="Arial" w:hAnsi="Arial" w:cs="Arial"/>
                <w:color w:val="000000"/>
                <w:sz w:val="15"/>
                <w:szCs w:val="15"/>
              </w:rPr>
            </w:pPr>
          </w:p>
          <w:p w14:paraId="7382C048" w14:textId="77777777" w:rsidR="00A23B3E" w:rsidRPr="003A443E" w:rsidRDefault="00A23B3E">
            <w:pPr>
              <w:pStyle w:val="Text1"/>
              <w:spacing w:before="0" w:after="0"/>
              <w:ind w:left="0"/>
              <w:rPr>
                <w:rFonts w:ascii="Arial" w:hAnsi="Arial" w:cs="Arial"/>
                <w:color w:val="000000"/>
                <w:sz w:val="15"/>
                <w:szCs w:val="15"/>
              </w:rPr>
            </w:pPr>
          </w:p>
          <w:p w14:paraId="7A178064" w14:textId="77777777" w:rsidR="00A23B3E" w:rsidRPr="003A443E" w:rsidRDefault="00A23B3E">
            <w:pPr>
              <w:pStyle w:val="Text1"/>
              <w:spacing w:before="0" w:after="0"/>
              <w:ind w:left="0"/>
              <w:rPr>
                <w:rFonts w:ascii="Arial" w:hAnsi="Arial" w:cs="Arial"/>
                <w:color w:val="000000"/>
                <w:sz w:val="15"/>
                <w:szCs w:val="15"/>
              </w:rPr>
            </w:pPr>
          </w:p>
          <w:p w14:paraId="72A56E71" w14:textId="77777777" w:rsidR="001F35A9" w:rsidRPr="003A443E" w:rsidRDefault="001F35A9">
            <w:pPr>
              <w:pStyle w:val="Text1"/>
              <w:spacing w:before="0" w:after="0"/>
              <w:ind w:left="0"/>
              <w:rPr>
                <w:rFonts w:ascii="Arial" w:hAnsi="Arial" w:cs="Arial"/>
                <w:color w:val="000000"/>
                <w:sz w:val="15"/>
                <w:szCs w:val="15"/>
              </w:rPr>
            </w:pPr>
          </w:p>
          <w:p w14:paraId="4F8AD777" w14:textId="77777777" w:rsidR="001F35A9" w:rsidRPr="003A443E" w:rsidRDefault="001F35A9">
            <w:pPr>
              <w:pStyle w:val="Text1"/>
              <w:spacing w:before="0" w:after="0"/>
              <w:ind w:left="0"/>
              <w:rPr>
                <w:rFonts w:ascii="Arial" w:hAnsi="Arial" w:cs="Arial"/>
                <w:color w:val="000000"/>
                <w:sz w:val="15"/>
                <w:szCs w:val="15"/>
              </w:rPr>
            </w:pPr>
          </w:p>
          <w:p w14:paraId="1C78D829"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63094DE5" w14:textId="77777777" w:rsidR="00A23B3E" w:rsidRPr="003A443E" w:rsidRDefault="00A23B3E">
            <w:pPr>
              <w:pStyle w:val="Text1"/>
              <w:spacing w:before="0" w:after="0"/>
              <w:ind w:left="0"/>
              <w:rPr>
                <w:rFonts w:ascii="Arial" w:hAnsi="Arial" w:cs="Arial"/>
                <w:color w:val="000000"/>
                <w:sz w:val="15"/>
                <w:szCs w:val="15"/>
              </w:rPr>
            </w:pPr>
          </w:p>
          <w:p w14:paraId="76FE4273"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14:paraId="13482413" w14:textId="77777777"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14:paraId="519CAEC3" w14:textId="77777777" w:rsidR="00A23B3E" w:rsidRPr="003A443E" w:rsidRDefault="00A23B3E">
            <w:pPr>
              <w:pStyle w:val="Text1"/>
              <w:spacing w:before="0" w:after="0"/>
              <w:ind w:left="0"/>
              <w:rPr>
                <w:rFonts w:ascii="Arial" w:hAnsi="Arial" w:cs="Arial"/>
                <w:color w:val="000000"/>
                <w:sz w:val="15"/>
                <w:szCs w:val="15"/>
              </w:rPr>
            </w:pPr>
          </w:p>
          <w:p w14:paraId="02E96215" w14:textId="77777777"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14:paraId="64365123"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0B74C6F" w14:textId="77777777" w:rsidR="00A23B3E" w:rsidRDefault="00A23B3E">
            <w:pPr>
              <w:pStyle w:val="Text1"/>
              <w:ind w:left="0"/>
            </w:pPr>
            <w:r>
              <w:rPr>
                <w:rFonts w:ascii="Arial" w:hAnsi="Arial" w:cs="Arial"/>
                <w:b/>
                <w:sz w:val="15"/>
                <w:szCs w:val="15"/>
              </w:rPr>
              <w:lastRenderedPageBreak/>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FBE2BE" w14:textId="77777777" w:rsidR="00A23B3E" w:rsidRDefault="00A23B3E">
            <w:pPr>
              <w:pStyle w:val="Text1"/>
              <w:ind w:left="0"/>
            </w:pPr>
            <w:r>
              <w:rPr>
                <w:rFonts w:ascii="Arial" w:hAnsi="Arial" w:cs="Arial"/>
                <w:b/>
                <w:sz w:val="15"/>
                <w:szCs w:val="15"/>
              </w:rPr>
              <w:t>Risposta:</w:t>
            </w:r>
          </w:p>
        </w:tc>
      </w:tr>
      <w:tr w:rsidR="00A23B3E" w14:paraId="415C272D" w14:textId="77777777"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D3A750" w14:textId="77777777"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CC65FF5" w14:textId="77777777" w:rsidR="00A23B3E" w:rsidRDefault="00A23B3E">
            <w:pPr>
              <w:pStyle w:val="Text1"/>
              <w:ind w:left="0"/>
            </w:pPr>
            <w:r>
              <w:rPr>
                <w:rFonts w:ascii="Arial" w:hAnsi="Arial" w:cs="Arial"/>
                <w:sz w:val="15"/>
                <w:szCs w:val="15"/>
              </w:rPr>
              <w:t>[   ]</w:t>
            </w:r>
          </w:p>
        </w:tc>
      </w:tr>
    </w:tbl>
    <w:p w14:paraId="0757B5C7" w14:textId="77777777" w:rsidR="00A23B3E" w:rsidRPr="00AA5F93" w:rsidRDefault="00A23B3E">
      <w:pPr>
        <w:pStyle w:val="SectionTitle"/>
        <w:spacing w:before="0" w:after="0"/>
        <w:jc w:val="both"/>
        <w:rPr>
          <w:rFonts w:ascii="Arial" w:hAnsi="Arial" w:cs="Arial"/>
          <w:b w:val="0"/>
          <w:caps/>
          <w:sz w:val="10"/>
          <w:szCs w:val="10"/>
        </w:rPr>
      </w:pPr>
    </w:p>
    <w:p w14:paraId="4AE55142" w14:textId="77777777" w:rsidR="00A23B3E" w:rsidRPr="00AA5F93" w:rsidRDefault="00A23B3E">
      <w:pPr>
        <w:pStyle w:val="SectionTitle"/>
        <w:spacing w:before="0" w:after="0"/>
        <w:jc w:val="both"/>
        <w:rPr>
          <w:rFonts w:ascii="Arial" w:hAnsi="Arial" w:cs="Arial"/>
          <w:b w:val="0"/>
          <w:caps/>
          <w:sz w:val="12"/>
          <w:szCs w:val="12"/>
        </w:rPr>
      </w:pPr>
    </w:p>
    <w:p w14:paraId="5A6B3322" w14:textId="77777777"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5D95773E" w14:textId="77777777"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4A69BC4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0C61D6" w14:textId="77777777"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122030" w14:textId="77777777" w:rsidR="00A23B3E" w:rsidRDefault="00A23B3E">
            <w:r>
              <w:rPr>
                <w:rFonts w:ascii="Arial" w:hAnsi="Arial" w:cs="Arial"/>
                <w:b/>
                <w:sz w:val="15"/>
                <w:szCs w:val="15"/>
              </w:rPr>
              <w:t>Risposta:</w:t>
            </w:r>
          </w:p>
        </w:tc>
      </w:tr>
      <w:tr w:rsidR="00A23B3E" w14:paraId="443D2A0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69171B" w14:textId="77777777"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A857CD" w14:textId="77777777" w:rsidR="00A23B3E" w:rsidRDefault="00A23B3E">
            <w:pPr>
              <w:spacing w:after="0"/>
            </w:pPr>
            <w:r>
              <w:rPr>
                <w:rFonts w:ascii="Arial" w:hAnsi="Arial" w:cs="Arial"/>
                <w:sz w:val="14"/>
                <w:szCs w:val="14"/>
              </w:rPr>
              <w:t>[…………….];</w:t>
            </w:r>
            <w:r>
              <w:rPr>
                <w:rFonts w:ascii="Arial" w:hAnsi="Arial" w:cs="Arial"/>
                <w:sz w:val="14"/>
                <w:szCs w:val="14"/>
              </w:rPr>
              <w:br/>
              <w:t>[…………….]</w:t>
            </w:r>
          </w:p>
        </w:tc>
      </w:tr>
      <w:tr w:rsidR="00A23B3E" w14:paraId="7E97D55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81AD6C" w14:textId="77777777"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E6FD7E" w14:textId="77777777" w:rsidR="00A23B3E" w:rsidRDefault="00A23B3E">
            <w:r>
              <w:rPr>
                <w:rFonts w:ascii="Arial" w:hAnsi="Arial" w:cs="Arial"/>
                <w:sz w:val="14"/>
                <w:szCs w:val="14"/>
              </w:rPr>
              <w:t>[………….…]</w:t>
            </w:r>
          </w:p>
        </w:tc>
      </w:tr>
      <w:tr w:rsidR="00A23B3E" w14:paraId="1F32083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DF58B9" w14:textId="77777777"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5B7206" w14:textId="77777777" w:rsidR="00A23B3E" w:rsidRDefault="00A23B3E">
            <w:pPr>
              <w:spacing w:after="0"/>
            </w:pPr>
            <w:r>
              <w:rPr>
                <w:rFonts w:ascii="Arial" w:hAnsi="Arial" w:cs="Arial"/>
                <w:sz w:val="14"/>
                <w:szCs w:val="14"/>
              </w:rPr>
              <w:t>[………….…]</w:t>
            </w:r>
          </w:p>
        </w:tc>
      </w:tr>
      <w:tr w:rsidR="00A23B3E" w14:paraId="31A9AA40"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726DD0" w14:textId="77777777"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9EBAF1D" w14:textId="77777777" w:rsidR="00A23B3E" w:rsidRDefault="00A23B3E">
            <w:r>
              <w:rPr>
                <w:rFonts w:ascii="Arial" w:hAnsi="Arial" w:cs="Arial"/>
                <w:sz w:val="14"/>
                <w:szCs w:val="14"/>
              </w:rPr>
              <w:t>[………….…]</w:t>
            </w:r>
          </w:p>
        </w:tc>
      </w:tr>
      <w:tr w:rsidR="00A23B3E" w14:paraId="74E7AD12"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F5345D" w14:textId="77777777"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E6A8D4" w14:textId="77777777" w:rsidR="00A23B3E" w:rsidRDefault="00A23B3E">
            <w:r>
              <w:rPr>
                <w:rFonts w:ascii="Arial" w:hAnsi="Arial" w:cs="Arial"/>
                <w:sz w:val="14"/>
                <w:szCs w:val="14"/>
              </w:rPr>
              <w:t>[…………….]</w:t>
            </w:r>
          </w:p>
        </w:tc>
      </w:tr>
      <w:tr w:rsidR="00A23B3E" w14:paraId="755076A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E7867E" w14:textId="77777777"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1F92D3" w14:textId="77777777" w:rsidR="00A23B3E" w:rsidRDefault="00A23B3E">
            <w:r>
              <w:rPr>
                <w:rFonts w:ascii="Arial" w:hAnsi="Arial" w:cs="Arial"/>
                <w:sz w:val="14"/>
                <w:szCs w:val="14"/>
              </w:rPr>
              <w:t>[………….…]</w:t>
            </w:r>
          </w:p>
        </w:tc>
      </w:tr>
    </w:tbl>
    <w:p w14:paraId="2AE4C1E1" w14:textId="77777777"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14:paraId="130A9D4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EEAD15" w14:textId="77777777"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72B805" w14:textId="77777777" w:rsidR="00A23B3E" w:rsidRPr="003A443E" w:rsidRDefault="00A23B3E">
            <w:pPr>
              <w:rPr>
                <w:color w:val="000000"/>
              </w:rPr>
            </w:pPr>
            <w:r w:rsidRPr="003A443E">
              <w:rPr>
                <w:rFonts w:ascii="Arial" w:hAnsi="Arial" w:cs="Arial"/>
                <w:b/>
                <w:color w:val="000000"/>
                <w:sz w:val="15"/>
                <w:szCs w:val="15"/>
              </w:rPr>
              <w:t>Risposta:</w:t>
            </w:r>
          </w:p>
        </w:tc>
      </w:tr>
      <w:tr w:rsidR="00A23B3E" w:rsidRPr="003A443E" w14:paraId="6C2C468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400083" w14:textId="77777777"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47606E04" w14:textId="77777777"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14:paraId="596973C8" w14:textId="77777777"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14:paraId="3D8BA1D0" w14:textId="77777777"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CB8074"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14:paraId="0A0BBE75" w14:textId="77777777" w:rsidR="00A23B3E" w:rsidRDefault="00A23B3E">
            <w:pPr>
              <w:rPr>
                <w:rFonts w:ascii="Arial" w:hAnsi="Arial" w:cs="Arial"/>
                <w:color w:val="000000"/>
                <w:sz w:val="15"/>
                <w:szCs w:val="15"/>
              </w:rPr>
            </w:pPr>
          </w:p>
          <w:p w14:paraId="7F963996" w14:textId="77777777" w:rsidR="00CA04F3" w:rsidRPr="003A443E" w:rsidRDefault="00CA04F3">
            <w:pPr>
              <w:rPr>
                <w:rFonts w:ascii="Arial" w:hAnsi="Arial" w:cs="Arial"/>
                <w:color w:val="000000"/>
                <w:sz w:val="15"/>
                <w:szCs w:val="15"/>
              </w:rPr>
            </w:pPr>
          </w:p>
          <w:p w14:paraId="412C1A57" w14:textId="77777777"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14:paraId="53FB5658" w14:textId="77777777" w:rsidR="00A23B3E" w:rsidRPr="003A443E" w:rsidRDefault="00A23B3E" w:rsidP="00CA04F3">
            <w:pPr>
              <w:spacing w:after="240"/>
              <w:rPr>
                <w:color w:val="000000"/>
              </w:rPr>
            </w:pPr>
            <w:r w:rsidRPr="003A443E">
              <w:rPr>
                <w:rFonts w:ascii="Arial" w:hAnsi="Arial" w:cs="Arial"/>
                <w:color w:val="000000"/>
                <w:sz w:val="14"/>
                <w:szCs w:val="14"/>
              </w:rPr>
              <w:t>[………….…]</w:t>
            </w:r>
          </w:p>
        </w:tc>
      </w:tr>
    </w:tbl>
    <w:p w14:paraId="799AC411" w14:textId="77777777"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14:paraId="4160B956" w14:textId="77777777"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14:paraId="36B2E724" w14:textId="77777777" w:rsidR="00D93877" w:rsidRDefault="00D93877" w:rsidP="00F351F0">
      <w:pPr>
        <w:pStyle w:val="ChapterTitle"/>
        <w:spacing w:before="0" w:after="0"/>
        <w:jc w:val="left"/>
        <w:rPr>
          <w:rFonts w:ascii="Arial" w:hAnsi="Arial" w:cs="Arial"/>
          <w:b w:val="0"/>
          <w:caps/>
          <w:sz w:val="14"/>
          <w:szCs w:val="14"/>
        </w:rPr>
      </w:pPr>
    </w:p>
    <w:p w14:paraId="085A3430" w14:textId="77777777"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14:paraId="0790BC54" w14:textId="77777777"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14:paraId="7FC1561A"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95A068" w14:textId="77777777"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453790F8" w14:textId="77777777" w:rsidR="00A23B3E" w:rsidRDefault="00A23B3E">
            <w:r>
              <w:rPr>
                <w:rFonts w:ascii="Arial" w:hAnsi="Arial" w:cs="Arial"/>
                <w:b/>
                <w:sz w:val="15"/>
                <w:szCs w:val="15"/>
              </w:rPr>
              <w:t>Risposta:</w:t>
            </w:r>
          </w:p>
        </w:tc>
      </w:tr>
      <w:tr w:rsidR="000953DC" w:rsidRPr="003A443E" w14:paraId="7DB08FD6" w14:textId="77777777"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1125BF"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14:paraId="27E1E56F"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14:paraId="202B8D05" w14:textId="77777777"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14:paraId="41CDCD69" w14:textId="77777777"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0F4E11C2" w14:textId="77777777"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14:paraId="410C066F" w14:textId="77777777" w:rsidR="00A23B3E" w:rsidRPr="003A443E" w:rsidRDefault="00A23B3E">
            <w:pPr>
              <w:rPr>
                <w:rFonts w:ascii="Arial" w:hAnsi="Arial" w:cs="Arial"/>
                <w:b/>
                <w:color w:val="000000"/>
                <w:sz w:val="15"/>
                <w:szCs w:val="15"/>
              </w:rPr>
            </w:pPr>
          </w:p>
          <w:p w14:paraId="055FAAB1"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14:paraId="4223FE06" w14:textId="77777777" w:rsidR="00BB116C" w:rsidRDefault="00BB116C">
            <w:pPr>
              <w:rPr>
                <w:rFonts w:ascii="Arial" w:hAnsi="Arial" w:cs="Arial"/>
                <w:color w:val="000000"/>
                <w:sz w:val="15"/>
                <w:szCs w:val="15"/>
              </w:rPr>
            </w:pPr>
          </w:p>
          <w:p w14:paraId="79D50F15" w14:textId="77777777" w:rsidR="00A23B3E" w:rsidRPr="003A443E" w:rsidRDefault="00A23B3E">
            <w:pPr>
              <w:rPr>
                <w:color w:val="000000"/>
              </w:rPr>
            </w:pPr>
            <w:r w:rsidRPr="003A443E">
              <w:rPr>
                <w:rFonts w:ascii="Arial" w:hAnsi="Arial" w:cs="Arial"/>
                <w:color w:val="000000"/>
                <w:sz w:val="15"/>
                <w:szCs w:val="15"/>
              </w:rPr>
              <w:t>[……………….]</w:t>
            </w:r>
          </w:p>
        </w:tc>
      </w:tr>
    </w:tbl>
    <w:p w14:paraId="798B04A4" w14:textId="77777777"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14:paraId="653E0A2D" w14:textId="77777777" w:rsidR="00A23B3E" w:rsidRDefault="00A23B3E">
      <w:pPr>
        <w:spacing w:before="0"/>
        <w:rPr>
          <w:rFonts w:ascii="Arial" w:hAnsi="Arial" w:cs="Arial"/>
          <w:b/>
          <w:sz w:val="15"/>
          <w:szCs w:val="15"/>
        </w:rPr>
      </w:pPr>
    </w:p>
    <w:p w14:paraId="18195144" w14:textId="77777777"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14:paraId="1E4F6D48" w14:textId="77777777"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14:paraId="682012E2" w14:textId="77777777"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14:paraId="31815CFE"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14:paraId="4AD93D89"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14:paraId="0B1A92A1"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1577E682"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14:paraId="33D2CFA9" w14:textId="77777777"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14:paraId="39755658" w14:textId="77777777"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14:paraId="657E408A" w14:textId="77777777"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14:paraId="377ECE6B" w14:textId="77777777"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14:paraId="11BF9CE8"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6C1A202" w14:textId="77777777"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D70F6FA" w14:textId="77777777" w:rsidR="00A23B3E" w:rsidRPr="00EB45DC" w:rsidRDefault="00A23B3E">
            <w:pPr>
              <w:spacing w:after="0"/>
              <w:rPr>
                <w:color w:val="000000"/>
              </w:rPr>
            </w:pPr>
            <w:r w:rsidRPr="00EB45DC">
              <w:rPr>
                <w:rFonts w:ascii="Arial" w:hAnsi="Arial" w:cs="Arial"/>
                <w:b/>
                <w:color w:val="000000"/>
                <w:sz w:val="14"/>
                <w:szCs w:val="14"/>
              </w:rPr>
              <w:t>Risposta:</w:t>
            </w:r>
          </w:p>
        </w:tc>
      </w:tr>
      <w:tr w:rsidR="00A23B3E" w14:paraId="74B6769F" w14:textId="77777777"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7EF319B7" w14:textId="77777777"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14:paraId="4F2E6C7A" w14:textId="77777777" w:rsidR="00F575CF" w:rsidRPr="00EB45DC" w:rsidRDefault="00F575CF" w:rsidP="00F575CF">
            <w:pPr>
              <w:rPr>
                <w:rStyle w:val="small"/>
                <w:color w:val="000000"/>
              </w:rPr>
            </w:pPr>
          </w:p>
          <w:p w14:paraId="43046CD8" w14:textId="77777777"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BD08339" w14:textId="77777777"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14:paraId="2946D2A3" w14:textId="77777777" w:rsidR="00A23B3E" w:rsidRPr="00EB45DC" w:rsidRDefault="00A23B3E">
            <w:pPr>
              <w:spacing w:after="0"/>
              <w:rPr>
                <w:rFonts w:ascii="Arial" w:hAnsi="Arial" w:cs="Arial"/>
                <w:color w:val="000000"/>
                <w:sz w:val="14"/>
                <w:szCs w:val="14"/>
              </w:rPr>
            </w:pPr>
          </w:p>
          <w:p w14:paraId="1D0B8225"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D8C917E" w14:textId="77777777"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14:paraId="3F634415"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6F1A887" w14:textId="77777777"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14:paraId="4FDAF2C6" w14:textId="77777777"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w:t>
            </w:r>
            <w:proofErr w:type="spellStart"/>
            <w:r w:rsidRPr="00EB45DC">
              <w:rPr>
                <w:rFonts w:ascii="Arial" w:hAnsi="Arial" w:cs="Arial"/>
                <w:color w:val="000000"/>
                <w:sz w:val="14"/>
                <w:szCs w:val="14"/>
              </w:rPr>
              <w:t>da</w:t>
            </w:r>
            <w:proofErr w:type="spellEnd"/>
            <w:r w:rsidRPr="00EB45DC">
              <w:rPr>
                <w:rFonts w:ascii="Arial" w:hAnsi="Arial" w:cs="Arial"/>
                <w:color w:val="000000"/>
                <w:sz w:val="14"/>
                <w:szCs w:val="14"/>
              </w:rPr>
              <w:t xml:space="preserve">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14:paraId="1DA06475" w14:textId="77777777" w:rsidR="00A23B3E" w:rsidRPr="00EB45DC" w:rsidRDefault="00A23B3E">
            <w:pPr>
              <w:pStyle w:val="Paragrafoelenco1"/>
              <w:spacing w:after="0"/>
              <w:rPr>
                <w:rFonts w:ascii="Arial" w:hAnsi="Arial" w:cs="Arial"/>
                <w:color w:val="000000"/>
                <w:sz w:val="14"/>
                <w:szCs w:val="14"/>
              </w:rPr>
            </w:pPr>
          </w:p>
          <w:p w14:paraId="2D3A9DC5" w14:textId="77777777"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14:paraId="3CC34A0F" w14:textId="77777777"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AFD03D5" w14:textId="77777777" w:rsidR="00A23B3E" w:rsidRPr="00EB45DC" w:rsidRDefault="00A23B3E">
            <w:pPr>
              <w:spacing w:after="0"/>
              <w:rPr>
                <w:rFonts w:ascii="Arial" w:hAnsi="Arial" w:cs="Arial"/>
                <w:color w:val="000000"/>
                <w:sz w:val="14"/>
                <w:szCs w:val="14"/>
              </w:rPr>
            </w:pPr>
          </w:p>
          <w:p w14:paraId="4788C8D0" w14:textId="77777777" w:rsidR="00A23B3E" w:rsidRPr="00EB45DC" w:rsidRDefault="00A23B3E">
            <w:pPr>
              <w:spacing w:after="0"/>
              <w:rPr>
                <w:rFonts w:ascii="Arial" w:hAnsi="Arial" w:cs="Arial"/>
                <w:color w:val="000000"/>
                <w:sz w:val="14"/>
                <w:szCs w:val="14"/>
              </w:rPr>
            </w:pPr>
          </w:p>
          <w:p w14:paraId="658CA382" w14:textId="77777777" w:rsidR="00FB3543" w:rsidRPr="00EB45DC" w:rsidRDefault="00FB3543">
            <w:pPr>
              <w:spacing w:after="0"/>
              <w:rPr>
                <w:rFonts w:ascii="Arial" w:hAnsi="Arial" w:cs="Arial"/>
                <w:color w:val="000000"/>
                <w:sz w:val="14"/>
                <w:szCs w:val="14"/>
              </w:rPr>
            </w:pPr>
          </w:p>
          <w:p w14:paraId="5F69AB29"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14:paraId="73D8242D"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14:paraId="45F0BBD9" w14:textId="77777777"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14:paraId="2FBB3CE4" w14:textId="77777777"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E37A1B5" w14:textId="77777777" w:rsidR="00A23B3E" w:rsidRDefault="00A23B3E">
            <w:pPr>
              <w:spacing w:after="0"/>
              <w:rPr>
                <w:rFonts w:ascii="Arial" w:hAnsi="Arial" w:cs="Arial"/>
                <w:sz w:val="14"/>
                <w:szCs w:val="14"/>
              </w:rPr>
            </w:pPr>
            <w:r>
              <w:rPr>
                <w:rFonts w:ascii="Arial" w:hAnsi="Arial" w:cs="Arial"/>
                <w:sz w:val="14"/>
                <w:szCs w:val="14"/>
              </w:rPr>
              <w:lastRenderedPageBreak/>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autodisciplina o “Self-</w:t>
            </w:r>
            <w:proofErr w:type="spellStart"/>
            <w:r>
              <w:rPr>
                <w:rStyle w:val="NormalBoldChar"/>
                <w:rFonts w:ascii="Arial" w:eastAsia="Calibri" w:hAnsi="Arial" w:cs="Arial"/>
                <w:sz w:val="14"/>
                <w:szCs w:val="14"/>
              </w:rPr>
              <w:t>Cleaning</w:t>
            </w:r>
            <w:proofErr w:type="spellEnd"/>
            <w:r>
              <w:rPr>
                <w:rStyle w:val="NormalBoldChar"/>
                <w:rFonts w:ascii="Arial" w:eastAsia="Calibri" w:hAnsi="Arial" w:cs="Arial"/>
                <w:sz w:val="14"/>
                <w:szCs w:val="14"/>
              </w:rPr>
              <w:t xml:space="preserve">”,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74392EB" w14:textId="77777777" w:rsidR="00A23B3E" w:rsidRDefault="00A23B3E">
            <w:pPr>
              <w:spacing w:after="0"/>
              <w:rPr>
                <w:rFonts w:ascii="Arial" w:hAnsi="Arial" w:cs="Arial"/>
                <w:sz w:val="14"/>
                <w:szCs w:val="14"/>
              </w:rPr>
            </w:pPr>
          </w:p>
          <w:p w14:paraId="16680602" w14:textId="77777777"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14:paraId="0DEA1412"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D1BB937"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6B9D4A45"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14:paraId="0C372A5D"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14:paraId="3B60D77A"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14:paraId="0D3724D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14:paraId="178BE99A"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14:paraId="6D8D6899" w14:textId="77777777" w:rsidR="00270DA2" w:rsidRPr="003A443E" w:rsidRDefault="00270DA2" w:rsidP="005309A4">
            <w:pPr>
              <w:tabs>
                <w:tab w:val="left" w:pos="304"/>
              </w:tabs>
              <w:spacing w:after="0"/>
              <w:jc w:val="both"/>
              <w:rPr>
                <w:rFonts w:ascii="Arial" w:hAnsi="Arial" w:cs="Arial"/>
                <w:color w:val="000000"/>
                <w:sz w:val="14"/>
                <w:szCs w:val="14"/>
              </w:rPr>
            </w:pPr>
          </w:p>
          <w:p w14:paraId="64F2A380" w14:textId="77777777"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4B775152" w14:textId="77777777" w:rsidR="00270DA2" w:rsidRPr="003A443E" w:rsidRDefault="00270DA2" w:rsidP="005309A4">
            <w:pPr>
              <w:tabs>
                <w:tab w:val="left" w:pos="304"/>
              </w:tabs>
              <w:spacing w:after="0"/>
              <w:jc w:val="both"/>
              <w:rPr>
                <w:rFonts w:ascii="Arial" w:hAnsi="Arial" w:cs="Arial"/>
                <w:color w:val="000000"/>
                <w:sz w:val="14"/>
                <w:szCs w:val="14"/>
              </w:rPr>
            </w:pPr>
          </w:p>
          <w:p w14:paraId="3B779F3D" w14:textId="77777777" w:rsidR="00270DA2" w:rsidRPr="003A443E" w:rsidRDefault="00270DA2" w:rsidP="005309A4">
            <w:pPr>
              <w:tabs>
                <w:tab w:val="left" w:pos="304"/>
              </w:tabs>
              <w:spacing w:after="0"/>
              <w:jc w:val="both"/>
              <w:rPr>
                <w:rFonts w:ascii="Arial" w:hAnsi="Arial" w:cs="Arial"/>
                <w:color w:val="000000"/>
                <w:sz w:val="14"/>
                <w:szCs w:val="14"/>
              </w:rPr>
            </w:pPr>
          </w:p>
          <w:p w14:paraId="7724C8F0" w14:textId="77777777"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593DA0F6" w14:textId="77777777" w:rsidR="00A23B3E" w:rsidRPr="003A443E" w:rsidRDefault="00A23B3E">
            <w:pPr>
              <w:spacing w:after="0"/>
              <w:rPr>
                <w:rFonts w:ascii="Arial" w:hAnsi="Arial" w:cs="Arial"/>
                <w:color w:val="000000"/>
                <w:sz w:val="14"/>
                <w:szCs w:val="14"/>
              </w:rPr>
            </w:pPr>
          </w:p>
          <w:p w14:paraId="2C54EE49" w14:textId="77777777"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14:paraId="51463618" w14:textId="77777777" w:rsidR="00A46950" w:rsidRPr="003A443E" w:rsidRDefault="00A46950" w:rsidP="00CD3E4F">
            <w:pPr>
              <w:spacing w:before="0" w:after="0"/>
              <w:rPr>
                <w:rFonts w:ascii="Arial" w:hAnsi="Arial" w:cs="Arial"/>
                <w:color w:val="000000"/>
                <w:sz w:val="14"/>
                <w:szCs w:val="14"/>
              </w:rPr>
            </w:pPr>
          </w:p>
          <w:p w14:paraId="0D960CD1"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0765616" w14:textId="77777777" w:rsidR="00A23B3E" w:rsidRPr="003A443E" w:rsidRDefault="00A23B3E">
            <w:pPr>
              <w:spacing w:after="0"/>
              <w:rPr>
                <w:rFonts w:ascii="Arial" w:hAnsi="Arial" w:cs="Arial"/>
                <w:color w:val="000000"/>
                <w:sz w:val="14"/>
                <w:szCs w:val="14"/>
              </w:rPr>
            </w:pPr>
          </w:p>
          <w:p w14:paraId="66D1719E" w14:textId="77777777" w:rsidR="00CD3E4F" w:rsidRDefault="00CD3E4F">
            <w:pPr>
              <w:spacing w:after="0"/>
              <w:rPr>
                <w:rFonts w:ascii="Arial" w:hAnsi="Arial" w:cs="Arial"/>
                <w:color w:val="000000"/>
                <w:sz w:val="4"/>
                <w:szCs w:val="4"/>
              </w:rPr>
            </w:pPr>
          </w:p>
          <w:p w14:paraId="0C009C42" w14:textId="77777777" w:rsidR="00CD3E4F" w:rsidRPr="00CD3E4F" w:rsidRDefault="00CD3E4F">
            <w:pPr>
              <w:spacing w:after="0"/>
              <w:rPr>
                <w:rFonts w:ascii="Arial" w:hAnsi="Arial" w:cs="Arial"/>
                <w:color w:val="000000"/>
                <w:sz w:val="4"/>
                <w:szCs w:val="4"/>
              </w:rPr>
            </w:pPr>
          </w:p>
          <w:p w14:paraId="0E774BFF"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1AB3C13"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712C4E7C" w14:textId="77777777" w:rsidR="00270DA2" w:rsidRPr="003A443E" w:rsidRDefault="00270DA2">
            <w:pPr>
              <w:spacing w:after="0"/>
              <w:rPr>
                <w:rFonts w:ascii="Arial" w:hAnsi="Arial" w:cs="Arial"/>
                <w:color w:val="000000"/>
                <w:sz w:val="14"/>
                <w:szCs w:val="14"/>
              </w:rPr>
            </w:pPr>
          </w:p>
          <w:p w14:paraId="4BCBE3FB" w14:textId="77777777"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67F5F49D" w14:textId="77777777"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61B62278" w14:textId="77777777"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14:paraId="235543F7" w14:textId="77777777" w:rsidR="00270DA2" w:rsidRPr="003A443E" w:rsidRDefault="00270DA2">
            <w:pPr>
              <w:spacing w:after="0"/>
              <w:rPr>
                <w:rFonts w:ascii="Arial" w:hAnsi="Arial" w:cs="Arial"/>
                <w:color w:val="000000"/>
                <w:sz w:val="14"/>
                <w:szCs w:val="14"/>
              </w:rPr>
            </w:pPr>
          </w:p>
          <w:p w14:paraId="191D2390" w14:textId="77777777"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14:paraId="6810B853" w14:textId="77777777" w:rsidR="003E60D1" w:rsidRDefault="003E60D1" w:rsidP="00A46950">
      <w:pPr>
        <w:jc w:val="center"/>
        <w:rPr>
          <w:rFonts w:ascii="Arial" w:hAnsi="Arial" w:cs="Arial"/>
          <w:w w:val="0"/>
          <w:sz w:val="14"/>
          <w:szCs w:val="14"/>
        </w:rPr>
      </w:pPr>
    </w:p>
    <w:p w14:paraId="647C346C" w14:textId="77777777"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14:paraId="5ED76771" w14:textId="77777777"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F3FF22" w14:textId="77777777"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2A8F8469" w14:textId="77777777" w:rsidR="00A23B3E" w:rsidRDefault="00A23B3E">
            <w:r>
              <w:rPr>
                <w:rFonts w:ascii="Arial" w:hAnsi="Arial" w:cs="Arial"/>
                <w:b/>
                <w:sz w:val="15"/>
                <w:szCs w:val="15"/>
              </w:rPr>
              <w:t>Risposta:</w:t>
            </w:r>
          </w:p>
        </w:tc>
      </w:tr>
      <w:tr w:rsidR="00A23B3E" w14:paraId="2E77600C" w14:textId="77777777"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A835D7" w14:textId="77777777"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8264023" w14:textId="77777777"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14:paraId="0558490B" w14:textId="77777777">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34AC8454"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14:paraId="595D476E" w14:textId="77777777"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14:paraId="6A8A3AA6"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14:paraId="53F8DD87" w14:textId="77777777"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14:paraId="0D575B1D"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14:paraId="6B4F1D8E"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14:paraId="552DCF5D" w14:textId="77777777"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14:paraId="59790983" w14:textId="77777777"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14:paraId="136EC18E"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14:paraId="1B042BB2" w14:textId="77777777" w:rsidR="00A23B3E" w:rsidRPr="003A443E" w:rsidRDefault="00A23B3E" w:rsidP="00BF74E1">
            <w:pPr>
              <w:ind w:left="284" w:hanging="284"/>
              <w:jc w:val="both"/>
              <w:rPr>
                <w:color w:val="000000"/>
              </w:rPr>
            </w:pPr>
            <w:r w:rsidRPr="003A443E">
              <w:rPr>
                <w:rFonts w:ascii="Arial" w:hAnsi="Arial" w:cs="Arial"/>
                <w:color w:val="000000"/>
                <w:w w:val="0"/>
                <w:sz w:val="15"/>
                <w:szCs w:val="15"/>
              </w:rPr>
              <w:t xml:space="preserve">d)   L'operatore economico ha ottemperato od ottempererà ai suoi </w:t>
            </w:r>
            <w:r w:rsidRPr="003A443E">
              <w:rPr>
                <w:rFonts w:ascii="Arial" w:hAnsi="Arial" w:cs="Arial"/>
                <w:color w:val="000000"/>
                <w:w w:val="0"/>
                <w:sz w:val="15"/>
                <w:szCs w:val="15"/>
              </w:rPr>
              <w:lastRenderedPageBreak/>
              <w:t>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0A0D0D9B" w14:textId="77777777" w:rsidR="00A23B3E" w:rsidRPr="003A443E" w:rsidRDefault="00A23B3E">
            <w:pPr>
              <w:pStyle w:val="Tiret1"/>
              <w:rPr>
                <w:color w:val="000000"/>
              </w:rPr>
            </w:pPr>
            <w:r w:rsidRPr="003A443E">
              <w:rPr>
                <w:rFonts w:ascii="Arial" w:hAnsi="Arial" w:cs="Arial"/>
                <w:b/>
                <w:color w:val="000000"/>
                <w:sz w:val="15"/>
                <w:szCs w:val="15"/>
              </w:rPr>
              <w:lastRenderedPageBreak/>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1CFA0CB" w14:textId="77777777" w:rsidR="00A23B3E" w:rsidRDefault="00A23B3E">
            <w:r>
              <w:rPr>
                <w:rFonts w:ascii="Arial" w:hAnsi="Arial" w:cs="Arial"/>
                <w:b/>
                <w:sz w:val="15"/>
                <w:szCs w:val="15"/>
              </w:rPr>
              <w:t>Contributi previdenziali</w:t>
            </w:r>
          </w:p>
        </w:tc>
      </w:tr>
      <w:tr w:rsidR="00A23B3E" w14:paraId="4C3F6CA3" w14:textId="77777777">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26F6CE70" w14:textId="77777777"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55A754D" w14:textId="77777777" w:rsidR="00A23B3E" w:rsidRDefault="00A23B3E">
            <w:pPr>
              <w:rPr>
                <w:rFonts w:ascii="Arial" w:hAnsi="Arial" w:cs="Arial"/>
                <w:color w:val="000000"/>
                <w:sz w:val="15"/>
                <w:szCs w:val="15"/>
              </w:rPr>
            </w:pPr>
          </w:p>
          <w:p w14:paraId="5A530A46"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3EBE1092"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1C8E9585" w14:textId="77777777"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250AD90C"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2C357102"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193D36CA"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5C6BADC9" w14:textId="77777777" w:rsidR="00F351F0" w:rsidRDefault="00F351F0">
            <w:pPr>
              <w:pStyle w:val="Tiret0"/>
              <w:ind w:left="850" w:hanging="850"/>
              <w:rPr>
                <w:rFonts w:ascii="Arial" w:hAnsi="Arial" w:cs="Arial"/>
                <w:color w:val="000000"/>
                <w:sz w:val="15"/>
                <w:szCs w:val="15"/>
              </w:rPr>
            </w:pPr>
          </w:p>
          <w:p w14:paraId="29F6E006"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7EFCFE26"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4AAEEBF1"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339E6B5F" w14:textId="77777777" w:rsidR="00A23B3E" w:rsidRDefault="00A23B3E">
            <w:pPr>
              <w:rPr>
                <w:rFonts w:ascii="Arial" w:hAnsi="Arial" w:cs="Arial"/>
                <w:color w:val="000000"/>
                <w:sz w:val="15"/>
                <w:szCs w:val="15"/>
              </w:rPr>
            </w:pPr>
          </w:p>
          <w:p w14:paraId="5F89E7CA" w14:textId="77777777"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488E06C6" w14:textId="77777777"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0BA6C455" w14:textId="77777777"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14:paraId="17C6A1A9"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14:paraId="3A348D63"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0D20E343" w14:textId="77777777"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14:paraId="41BB4214" w14:textId="77777777" w:rsidR="00F351F0" w:rsidRDefault="00F351F0">
            <w:pPr>
              <w:pStyle w:val="Tiret0"/>
              <w:ind w:left="850" w:hanging="850"/>
              <w:rPr>
                <w:rFonts w:ascii="Arial" w:hAnsi="Arial" w:cs="Arial"/>
                <w:color w:val="000000"/>
                <w:sz w:val="15"/>
                <w:szCs w:val="15"/>
              </w:rPr>
            </w:pPr>
          </w:p>
          <w:p w14:paraId="47E2D0B5" w14:textId="77777777"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14:paraId="636D889E" w14:textId="77777777"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14:paraId="7C1EFF92" w14:textId="77777777"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14:paraId="3D3B361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3798EF" w14:textId="77777777" w:rsidR="00A23B3E" w:rsidRDefault="00A23B3E">
            <w:r>
              <w:rPr>
                <w:rFonts w:ascii="Arial" w:hAnsi="Arial" w:cs="Arial"/>
                <w:sz w:val="15"/>
                <w:szCs w:val="15"/>
              </w:rPr>
              <w:lastRenderedPageBreak/>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7F2DBFF" w14:textId="77777777"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14:paraId="4AEE90F0" w14:textId="77777777" w:rsidR="00A23B3E" w:rsidRDefault="00A23B3E">
            <w:r>
              <w:rPr>
                <w:rFonts w:ascii="Arial" w:hAnsi="Arial" w:cs="Arial"/>
                <w:sz w:val="15"/>
                <w:szCs w:val="15"/>
              </w:rPr>
              <w:t>[……………][……………][…………..…]</w:t>
            </w:r>
          </w:p>
        </w:tc>
      </w:tr>
    </w:tbl>
    <w:p w14:paraId="239696E0" w14:textId="77777777"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6326E1A5"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2B5C1D32" w14:textId="77777777" w:rsidTr="00D646F6">
        <w:trPr>
          <w:trHeight w:val="59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AB61B6" w14:textId="77777777"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D07D19" w14:textId="77777777" w:rsidR="00A23B3E" w:rsidRDefault="00A23B3E">
            <w:r>
              <w:rPr>
                <w:rFonts w:ascii="Arial" w:hAnsi="Arial" w:cs="Arial"/>
                <w:b/>
                <w:sz w:val="15"/>
                <w:szCs w:val="15"/>
              </w:rPr>
              <w:t>Risposta:</w:t>
            </w:r>
          </w:p>
        </w:tc>
      </w:tr>
      <w:tr w:rsidR="00A23B3E" w14:paraId="59D152A3" w14:textId="77777777" w:rsidTr="00D646F6">
        <w:trPr>
          <w:trHeight w:val="418"/>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07D8DD69" w14:textId="77777777"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14:paraId="25B2BB3F" w14:textId="77777777" w:rsidR="00A23B3E" w:rsidRPr="003A443E" w:rsidRDefault="00A23B3E">
            <w:pPr>
              <w:spacing w:before="0" w:after="0"/>
              <w:rPr>
                <w:rFonts w:ascii="Arial" w:hAnsi="Arial" w:cs="Arial"/>
                <w:color w:val="000000"/>
                <w:sz w:val="15"/>
                <w:szCs w:val="15"/>
              </w:rPr>
            </w:pPr>
          </w:p>
          <w:p w14:paraId="54C618E8" w14:textId="77777777"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4EB65EE3"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14:paraId="456305CD" w14:textId="77777777" w:rsidR="00A23B3E" w:rsidRPr="003A443E" w:rsidRDefault="00A23B3E">
            <w:pPr>
              <w:spacing w:before="0" w:after="0"/>
              <w:rPr>
                <w:rFonts w:ascii="Arial" w:hAnsi="Arial" w:cs="Arial"/>
                <w:color w:val="000000"/>
                <w:sz w:val="14"/>
                <w:szCs w:val="14"/>
              </w:rPr>
            </w:pPr>
          </w:p>
          <w:p w14:paraId="02E2736D" w14:textId="77777777"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4472C9EE" w14:textId="77777777" w:rsidR="00A23B3E" w:rsidRPr="003A443E" w:rsidRDefault="00A23B3E">
            <w:pPr>
              <w:spacing w:before="0" w:after="0"/>
              <w:rPr>
                <w:rFonts w:ascii="Arial" w:hAnsi="Arial" w:cs="Arial"/>
                <w:color w:val="000000"/>
                <w:sz w:val="14"/>
                <w:szCs w:val="14"/>
              </w:rPr>
            </w:pPr>
          </w:p>
          <w:p w14:paraId="02B9852F"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14:paraId="22371EC3"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37A3EBA5" w14:textId="77777777"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14:paraId="2693EA64" w14:textId="77777777" w:rsidR="00A23B3E" w:rsidRPr="003A443E" w:rsidRDefault="00A23B3E">
            <w:pPr>
              <w:spacing w:before="0" w:after="0"/>
              <w:rPr>
                <w:rFonts w:ascii="Arial" w:hAnsi="Arial" w:cs="Arial"/>
                <w:color w:val="000000"/>
                <w:sz w:val="14"/>
                <w:szCs w:val="14"/>
              </w:rPr>
            </w:pPr>
          </w:p>
          <w:p w14:paraId="1393C2D1" w14:textId="77777777"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26A58027" w14:textId="77777777" w:rsidR="00A23B3E" w:rsidRPr="003A443E" w:rsidRDefault="00A23B3E">
            <w:pPr>
              <w:spacing w:before="0" w:after="0"/>
              <w:rPr>
                <w:rFonts w:ascii="Arial" w:hAnsi="Arial" w:cs="Arial"/>
                <w:color w:val="000000"/>
                <w:sz w:val="14"/>
                <w:szCs w:val="14"/>
              </w:rPr>
            </w:pPr>
          </w:p>
          <w:p w14:paraId="363222CC"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C6DC2A7" w14:textId="77777777"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14:paraId="0445E231" w14:textId="77777777" w:rsidTr="00D646F6">
        <w:trPr>
          <w:trHeight w:val="41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4E5C2C7A" w14:textId="77777777"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23286D" w14:textId="77777777" w:rsidR="00A23B3E" w:rsidRPr="003A443E" w:rsidRDefault="00A23B3E">
            <w:pPr>
              <w:rPr>
                <w:rFonts w:ascii="Arial" w:hAnsi="Arial" w:cs="Arial"/>
                <w:color w:val="000000"/>
                <w:sz w:val="15"/>
                <w:szCs w:val="15"/>
              </w:rPr>
            </w:pPr>
          </w:p>
          <w:p w14:paraId="7CD2AAD8" w14:textId="77777777" w:rsidR="00A23B3E" w:rsidRPr="003A443E" w:rsidRDefault="00A23B3E">
            <w:pPr>
              <w:rPr>
                <w:rFonts w:ascii="Arial" w:hAnsi="Arial" w:cs="Arial"/>
                <w:color w:val="000000"/>
                <w:sz w:val="15"/>
                <w:szCs w:val="15"/>
              </w:rPr>
            </w:pPr>
          </w:p>
          <w:p w14:paraId="38F12B16" w14:textId="77777777" w:rsidR="00A23B3E" w:rsidRPr="003A443E" w:rsidRDefault="00A23B3E">
            <w:pPr>
              <w:rPr>
                <w:rFonts w:ascii="Arial" w:hAnsi="Arial" w:cs="Arial"/>
                <w:color w:val="000000"/>
                <w:sz w:val="15"/>
                <w:szCs w:val="15"/>
              </w:rPr>
            </w:pPr>
          </w:p>
          <w:p w14:paraId="170EC655"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14:paraId="2CDB6E77"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14:paraId="79299EEC" w14:textId="77777777" w:rsidR="00A23B3E" w:rsidRPr="003A443E" w:rsidRDefault="00A23B3E">
            <w:pPr>
              <w:rPr>
                <w:rFonts w:ascii="Arial" w:hAnsi="Arial" w:cs="Arial"/>
                <w:color w:val="000000"/>
                <w:sz w:val="15"/>
                <w:szCs w:val="15"/>
              </w:rPr>
            </w:pPr>
          </w:p>
          <w:p w14:paraId="4CC2BFD1" w14:textId="77777777" w:rsidR="00A23B3E" w:rsidRPr="003A443E" w:rsidRDefault="00A23B3E">
            <w:pPr>
              <w:rPr>
                <w:rFonts w:ascii="Arial" w:hAnsi="Arial" w:cs="Arial"/>
                <w:color w:val="000000"/>
                <w:sz w:val="14"/>
                <w:szCs w:val="14"/>
              </w:rPr>
            </w:pPr>
          </w:p>
          <w:p w14:paraId="664586F8"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457D45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879542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19D9057"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04B73A58" w14:textId="77777777"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14:paraId="2398EFD6" w14:textId="77777777" w:rsidTr="00D646F6">
        <w:trPr>
          <w:trHeight w:val="233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032954" w14:textId="77777777"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14:paraId="7C551F7A" w14:textId="77777777"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14:paraId="68A592B7"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14:paraId="32FA5903" w14:textId="77777777"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14:paraId="49359C75" w14:textId="77777777"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28C02293" w14:textId="77777777" w:rsidR="00AA2252" w:rsidRDefault="00AA2252" w:rsidP="00F351F0">
            <w:pPr>
              <w:pStyle w:val="NormalLeft"/>
              <w:spacing w:before="0" w:after="0"/>
              <w:ind w:left="162"/>
              <w:jc w:val="both"/>
              <w:rPr>
                <w:color w:val="000000"/>
              </w:rPr>
            </w:pPr>
          </w:p>
          <w:p w14:paraId="6DFB34B8" w14:textId="77777777"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14:paraId="59227672" w14:textId="77777777" w:rsidR="005E2955" w:rsidRDefault="005E2955" w:rsidP="00F62F53">
            <w:pPr>
              <w:pStyle w:val="NormalLeft"/>
              <w:spacing w:before="0" w:after="0"/>
              <w:ind w:left="162"/>
              <w:jc w:val="both"/>
              <w:rPr>
                <w:rFonts w:ascii="Arial" w:hAnsi="Arial" w:cs="Arial"/>
                <w:color w:val="000000"/>
                <w:sz w:val="14"/>
                <w:szCs w:val="14"/>
              </w:rPr>
            </w:pPr>
          </w:p>
          <w:p w14:paraId="1A26DA25" w14:textId="77777777"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14:paraId="5F8B720A" w14:textId="77777777"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14:paraId="03A2D71B" w14:textId="77777777"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14:paraId="1922E8C0" w14:textId="77777777" w:rsidR="00A23B3E" w:rsidRPr="003A443E" w:rsidRDefault="00A23B3E">
            <w:pPr>
              <w:pStyle w:val="NormalLeft"/>
              <w:spacing w:before="0" w:after="0"/>
              <w:jc w:val="both"/>
              <w:rPr>
                <w:rFonts w:ascii="Arial" w:hAnsi="Arial" w:cs="Arial"/>
                <w:color w:val="000000"/>
                <w:sz w:val="14"/>
                <w:szCs w:val="14"/>
              </w:rPr>
            </w:pPr>
          </w:p>
          <w:p w14:paraId="6B47BB3B" w14:textId="77777777"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14:paraId="39E6AA17" w14:textId="77777777"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14:paraId="6117FE4F" w14:textId="77777777" w:rsidR="00A23B3E" w:rsidRDefault="00A23B3E">
            <w:pPr>
              <w:pStyle w:val="NormalLeft"/>
              <w:spacing w:before="0" w:after="0"/>
              <w:jc w:val="both"/>
              <w:rPr>
                <w:rFonts w:ascii="Arial" w:hAnsi="Arial" w:cs="Arial"/>
                <w:strike/>
                <w:color w:val="000000"/>
                <w:sz w:val="15"/>
                <w:szCs w:val="15"/>
              </w:rPr>
            </w:pPr>
          </w:p>
          <w:p w14:paraId="70840140" w14:textId="77777777"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14:paraId="1330EB50" w14:textId="77777777"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C027AA" w14:textId="77777777" w:rsidR="00A23B3E" w:rsidRPr="003A443E" w:rsidRDefault="00A23B3E">
            <w:pPr>
              <w:spacing w:before="0" w:after="0"/>
              <w:rPr>
                <w:rFonts w:ascii="Arial" w:hAnsi="Arial" w:cs="Arial"/>
                <w:color w:val="000000"/>
                <w:sz w:val="14"/>
                <w:szCs w:val="14"/>
              </w:rPr>
            </w:pPr>
          </w:p>
          <w:p w14:paraId="24BE892A" w14:textId="77777777" w:rsidR="00A23B3E" w:rsidRPr="003A443E" w:rsidRDefault="00A23B3E">
            <w:pPr>
              <w:spacing w:before="0" w:after="0"/>
              <w:rPr>
                <w:rFonts w:ascii="Arial" w:hAnsi="Arial" w:cs="Arial"/>
                <w:color w:val="000000"/>
                <w:sz w:val="14"/>
                <w:szCs w:val="14"/>
              </w:rPr>
            </w:pPr>
          </w:p>
          <w:p w14:paraId="3CA0D305" w14:textId="77777777" w:rsidR="00A23B3E" w:rsidRDefault="00A23B3E">
            <w:pPr>
              <w:spacing w:before="0" w:after="0"/>
              <w:rPr>
                <w:rFonts w:ascii="Arial" w:hAnsi="Arial" w:cs="Arial"/>
                <w:color w:val="000000"/>
                <w:sz w:val="14"/>
                <w:szCs w:val="14"/>
              </w:rPr>
            </w:pPr>
          </w:p>
          <w:p w14:paraId="00CC3A97" w14:textId="77777777" w:rsidR="00F9449A" w:rsidRPr="003A443E" w:rsidRDefault="00F9449A">
            <w:pPr>
              <w:spacing w:before="0" w:after="0"/>
              <w:rPr>
                <w:rFonts w:ascii="Arial" w:hAnsi="Arial" w:cs="Arial"/>
                <w:color w:val="000000"/>
                <w:sz w:val="14"/>
                <w:szCs w:val="14"/>
              </w:rPr>
            </w:pPr>
          </w:p>
          <w:p w14:paraId="35F0692E" w14:textId="77777777" w:rsidR="00D646F6" w:rsidRDefault="00D646F6">
            <w:pPr>
              <w:spacing w:before="0" w:after="0"/>
              <w:rPr>
                <w:rFonts w:ascii="Arial" w:hAnsi="Arial" w:cs="Arial"/>
                <w:color w:val="000000"/>
                <w:sz w:val="14"/>
                <w:szCs w:val="14"/>
              </w:rPr>
            </w:pPr>
          </w:p>
          <w:p w14:paraId="62FFD7A3" w14:textId="77777777"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0C0069ED" w14:textId="77777777"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06EC572F" w14:textId="77777777"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14:paraId="33D94E63" w14:textId="77777777"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14:paraId="32A0FB2A" w14:textId="77777777" w:rsidR="00D646F6" w:rsidRDefault="00D646F6" w:rsidP="005E2955">
            <w:pPr>
              <w:spacing w:before="0" w:after="0"/>
              <w:rPr>
                <w:rFonts w:ascii="Arial" w:hAnsi="Arial" w:cs="Arial"/>
                <w:color w:val="000000"/>
                <w:sz w:val="14"/>
                <w:szCs w:val="14"/>
              </w:rPr>
            </w:pPr>
          </w:p>
          <w:p w14:paraId="64D053DF" w14:textId="77777777"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272E7525"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3C50CBD5" w14:textId="77777777"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14:paraId="02A8777C" w14:textId="77777777" w:rsidR="00D646F6" w:rsidRDefault="00D646F6" w:rsidP="006B4D39">
            <w:pPr>
              <w:spacing w:before="0" w:after="0"/>
              <w:rPr>
                <w:rFonts w:ascii="Arial" w:hAnsi="Arial" w:cs="Arial"/>
                <w:color w:val="000000"/>
                <w:sz w:val="14"/>
                <w:szCs w:val="14"/>
              </w:rPr>
            </w:pPr>
          </w:p>
          <w:p w14:paraId="13FC8001" w14:textId="77777777"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58C7636E" w14:textId="77777777" w:rsidR="00AA2252" w:rsidRDefault="00AA2252" w:rsidP="006B4D39">
            <w:pPr>
              <w:spacing w:before="0" w:after="0"/>
              <w:rPr>
                <w:rFonts w:ascii="Arial" w:hAnsi="Arial" w:cs="Arial"/>
                <w:color w:val="000000"/>
                <w:sz w:val="14"/>
                <w:szCs w:val="14"/>
              </w:rPr>
            </w:pPr>
          </w:p>
          <w:p w14:paraId="743E6539" w14:textId="77777777" w:rsidR="00A23B3E" w:rsidRDefault="00A23B3E" w:rsidP="006B4D39">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8BE3BFD" w14:textId="77777777" w:rsidR="00D646F6" w:rsidRPr="00D646F6" w:rsidRDefault="00D646F6" w:rsidP="00D646F6">
            <w:pPr>
              <w:pStyle w:val="NormalLeft"/>
              <w:spacing w:before="0" w:after="0"/>
              <w:jc w:val="both"/>
              <w:rPr>
                <w:rFonts w:ascii="Arial" w:hAnsi="Arial" w:cs="Arial"/>
                <w:color w:val="000000"/>
                <w:sz w:val="14"/>
                <w:szCs w:val="14"/>
              </w:rPr>
            </w:pPr>
          </w:p>
          <w:p w14:paraId="55100B30"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638A05B4" w14:textId="77777777" w:rsidR="005E2955" w:rsidRDefault="005E2955">
            <w:pPr>
              <w:rPr>
                <w:rFonts w:ascii="Arial" w:hAnsi="Arial" w:cs="Arial"/>
                <w:color w:val="000000"/>
                <w:sz w:val="14"/>
                <w:szCs w:val="14"/>
              </w:rPr>
            </w:pPr>
          </w:p>
          <w:p w14:paraId="4109BF5B"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2DFECE4A" w14:textId="77777777" w:rsidR="005E2955" w:rsidRDefault="005E2955" w:rsidP="005E2955">
            <w:pPr>
              <w:spacing w:before="0" w:after="0"/>
              <w:rPr>
                <w:rFonts w:ascii="Arial" w:hAnsi="Arial" w:cs="Arial"/>
                <w:color w:val="000000"/>
                <w:sz w:val="14"/>
                <w:szCs w:val="14"/>
              </w:rPr>
            </w:pPr>
          </w:p>
          <w:p w14:paraId="233CCA9F" w14:textId="77777777"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14:paraId="6E35F227" w14:textId="77777777"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14:paraId="2697AB72" w14:textId="77777777"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14:paraId="1785C72B" w14:textId="77777777" w:rsidTr="00D646F6">
        <w:trPr>
          <w:trHeight w:val="31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3599CB" w14:textId="77777777"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14:paraId="4C59CB4D" w14:textId="77777777"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D9188C"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14:paraId="428F88F4"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14:paraId="72963065" w14:textId="77777777" w:rsidTr="00D646F6">
        <w:trPr>
          <w:trHeight w:val="31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367DE3" w14:textId="77777777"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14:paraId="7F8828F4" w14:textId="77777777"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14:paraId="25982164" w14:textId="77777777"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14:paraId="5845B066"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14:paraId="048D264E" w14:textId="77777777"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14:paraId="36032B5E" w14:textId="77777777" w:rsidR="00A23B3E" w:rsidRPr="003A443E" w:rsidRDefault="00A23B3E">
            <w:pPr>
              <w:spacing w:before="0" w:after="0"/>
              <w:rPr>
                <w:rFonts w:ascii="Arial" w:hAnsi="Arial" w:cs="Arial"/>
                <w:color w:val="000000"/>
                <w:sz w:val="14"/>
                <w:szCs w:val="14"/>
              </w:rPr>
            </w:pPr>
          </w:p>
          <w:p w14:paraId="32A3955C" w14:textId="77777777"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14:paraId="48A5A697" w14:textId="77777777" w:rsidR="00A23B3E" w:rsidRPr="003A443E" w:rsidRDefault="00A23B3E">
            <w:pPr>
              <w:rPr>
                <w:rFonts w:ascii="Arial" w:hAnsi="Arial" w:cs="Arial"/>
                <w:b/>
                <w:color w:val="000000"/>
                <w:sz w:val="15"/>
                <w:szCs w:val="15"/>
              </w:rPr>
            </w:pPr>
          </w:p>
          <w:p w14:paraId="15F4C33A" w14:textId="77777777"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F24FC6"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0FEB589E" w14:textId="77777777" w:rsidR="00A23B3E" w:rsidRPr="003A443E" w:rsidRDefault="00A23B3E">
            <w:pPr>
              <w:rPr>
                <w:rFonts w:ascii="Arial" w:hAnsi="Arial" w:cs="Arial"/>
                <w:color w:val="000000"/>
                <w:sz w:val="15"/>
                <w:szCs w:val="15"/>
              </w:rPr>
            </w:pPr>
          </w:p>
          <w:p w14:paraId="52B35846" w14:textId="77777777" w:rsidR="00A23B3E" w:rsidRPr="003A443E" w:rsidRDefault="00A23B3E">
            <w:pPr>
              <w:rPr>
                <w:rFonts w:ascii="Arial" w:hAnsi="Arial" w:cs="Arial"/>
                <w:color w:val="000000"/>
                <w:sz w:val="15"/>
                <w:szCs w:val="15"/>
              </w:rPr>
            </w:pPr>
          </w:p>
          <w:p w14:paraId="454E5C15" w14:textId="77777777" w:rsidR="00BB639E" w:rsidRPr="00BB639E" w:rsidRDefault="00BB639E">
            <w:pPr>
              <w:rPr>
                <w:rFonts w:ascii="Arial" w:hAnsi="Arial" w:cs="Arial"/>
                <w:color w:val="000000"/>
                <w:sz w:val="4"/>
                <w:szCs w:val="4"/>
              </w:rPr>
            </w:pPr>
          </w:p>
          <w:p w14:paraId="6A2F659F"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75A765B"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47B429F"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7B7A521"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14:paraId="4B46B4E2" w14:textId="77777777"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14:paraId="160078C8" w14:textId="77777777" w:rsidTr="00D646F6">
        <w:trPr>
          <w:trHeight w:val="135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6CB7AEC" w14:textId="77777777"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14:paraId="47375653" w14:textId="77777777"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F77689" w14:textId="77777777"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208B2B15" w14:textId="77777777"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14:paraId="5F7CF52A" w14:textId="77777777" w:rsidTr="00D646F6">
        <w:trPr>
          <w:trHeight w:val="1590"/>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265451" w14:textId="77777777"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14:paraId="787D8216" w14:textId="77777777"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F47DF5" w14:textId="77777777"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14:paraId="1B90CC24" w14:textId="77777777" w:rsidR="00A23B3E" w:rsidRPr="000953DC" w:rsidRDefault="00A23B3E">
            <w:pPr>
              <w:rPr>
                <w:rFonts w:ascii="Arial" w:hAnsi="Arial" w:cs="Arial"/>
                <w:color w:val="FF0000"/>
                <w:sz w:val="15"/>
                <w:szCs w:val="15"/>
              </w:rPr>
            </w:pPr>
          </w:p>
          <w:p w14:paraId="1CF43409" w14:textId="77777777" w:rsidR="00A23B3E" w:rsidRPr="000953DC" w:rsidRDefault="00A23B3E">
            <w:r w:rsidRPr="000953DC">
              <w:rPr>
                <w:rFonts w:ascii="Arial" w:hAnsi="Arial" w:cs="Arial"/>
                <w:sz w:val="15"/>
                <w:szCs w:val="15"/>
              </w:rPr>
              <w:t xml:space="preserve"> […………………]</w:t>
            </w:r>
          </w:p>
        </w:tc>
      </w:tr>
      <w:tr w:rsidR="00A23B3E" w14:paraId="5E27EB05" w14:textId="77777777" w:rsidTr="00D646F6">
        <w:trPr>
          <w:trHeight w:val="153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D6396D" w14:textId="77777777"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14:paraId="5065FD63" w14:textId="77777777"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14:paraId="73B6A34A" w14:textId="77777777"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A35667" w14:textId="77777777" w:rsidR="00F351F0" w:rsidRPr="003A443E" w:rsidRDefault="00F351F0">
            <w:pPr>
              <w:rPr>
                <w:rFonts w:ascii="Arial" w:hAnsi="Arial" w:cs="Arial"/>
                <w:color w:val="000000"/>
                <w:sz w:val="15"/>
                <w:szCs w:val="15"/>
              </w:rPr>
            </w:pPr>
          </w:p>
          <w:p w14:paraId="55368575" w14:textId="77777777"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27AAC3C1" w14:textId="77777777" w:rsidR="00B32C28" w:rsidRPr="001D3A2B" w:rsidRDefault="00B32C28">
            <w:pPr>
              <w:rPr>
                <w:rFonts w:ascii="Arial" w:hAnsi="Arial" w:cs="Arial"/>
                <w:color w:val="000000"/>
                <w:szCs w:val="24"/>
              </w:rPr>
            </w:pPr>
          </w:p>
          <w:p w14:paraId="5D248C51" w14:textId="77777777"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14:paraId="3C7018BA" w14:textId="77777777" w:rsidR="006B4D39" w:rsidRDefault="006B4D39" w:rsidP="00BF74E1">
      <w:pPr>
        <w:pStyle w:val="SectionTitle"/>
        <w:rPr>
          <w:rFonts w:ascii="Arial" w:hAnsi="Arial" w:cs="Arial"/>
          <w:b w:val="0"/>
          <w:caps/>
          <w:sz w:val="15"/>
          <w:szCs w:val="15"/>
        </w:rPr>
      </w:pPr>
    </w:p>
    <w:p w14:paraId="33715F5A" w14:textId="77777777"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14:paraId="42B1F9C9"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63D9FC" w14:textId="77777777"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AE6DAA" w14:textId="77777777" w:rsidR="00A23B3E" w:rsidRPr="000953DC" w:rsidRDefault="00A23B3E">
            <w:r w:rsidRPr="000953DC">
              <w:rPr>
                <w:rFonts w:ascii="Arial" w:hAnsi="Arial" w:cs="Arial"/>
                <w:b/>
                <w:sz w:val="15"/>
                <w:szCs w:val="15"/>
              </w:rPr>
              <w:t>Risposta:</w:t>
            </w:r>
          </w:p>
        </w:tc>
      </w:tr>
      <w:tr w:rsidR="00A23B3E" w14:paraId="35205A2F"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C8647E" w14:textId="77777777"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C412C2" w14:textId="77777777" w:rsidR="00A23B3E" w:rsidRPr="000953DC" w:rsidRDefault="00A23B3E">
            <w:pPr>
              <w:rPr>
                <w:rFonts w:ascii="Arial" w:hAnsi="Arial" w:cs="Arial"/>
                <w:sz w:val="14"/>
                <w:szCs w:val="14"/>
              </w:rPr>
            </w:pPr>
            <w:proofErr w:type="gramStart"/>
            <w:r w:rsidRPr="000953DC">
              <w:rPr>
                <w:rFonts w:ascii="Arial" w:hAnsi="Arial" w:cs="Arial"/>
                <w:sz w:val="14"/>
                <w:szCs w:val="14"/>
              </w:rPr>
              <w:t>[ ]</w:t>
            </w:r>
            <w:proofErr w:type="gramEnd"/>
            <w:r w:rsidRPr="000953DC">
              <w:rPr>
                <w:rFonts w:ascii="Arial" w:hAnsi="Arial" w:cs="Arial"/>
                <w:sz w:val="14"/>
                <w:szCs w:val="14"/>
              </w:rPr>
              <w:t xml:space="preserve"> Sì [ ] No</w:t>
            </w:r>
          </w:p>
          <w:p w14:paraId="17108647" w14:textId="77777777"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14:paraId="6FFC178C" w14:textId="77777777"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14:paraId="609AE629" w14:textId="77777777"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308E86" w14:textId="77777777" w:rsidR="00A23B3E" w:rsidRPr="00121BF6" w:rsidRDefault="00A23B3E">
            <w:pPr>
              <w:rPr>
                <w:rFonts w:ascii="Arial" w:hAnsi="Arial" w:cs="Arial"/>
                <w:color w:val="000000"/>
                <w:sz w:val="14"/>
                <w:szCs w:val="14"/>
              </w:rPr>
            </w:pPr>
            <w:r w:rsidRPr="00121BF6">
              <w:rPr>
                <w:rFonts w:ascii="Arial" w:hAnsi="Arial" w:cs="Arial"/>
                <w:color w:val="000000"/>
                <w:sz w:val="14"/>
                <w:szCs w:val="14"/>
              </w:rPr>
              <w:t xml:space="preserve">L’operatore economico si trova in una delle seguenti </w:t>
            </w:r>
            <w:proofErr w:type="gramStart"/>
            <w:r w:rsidRPr="00121BF6">
              <w:rPr>
                <w:rFonts w:ascii="Arial" w:hAnsi="Arial" w:cs="Arial"/>
                <w:color w:val="000000"/>
                <w:sz w:val="14"/>
                <w:szCs w:val="14"/>
              </w:rPr>
              <w:t>situazioni ?</w:t>
            </w:r>
            <w:proofErr w:type="gramEnd"/>
          </w:p>
          <w:p w14:paraId="22D86F2B" w14:textId="77777777" w:rsidR="00A23B3E"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98"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98"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14:paraId="642D78D8" w14:textId="77777777" w:rsidR="001D1834" w:rsidRDefault="001D1834" w:rsidP="001D1834">
            <w:pPr>
              <w:pStyle w:val="NormaleWeb1"/>
              <w:spacing w:before="0" w:after="0"/>
              <w:jc w:val="both"/>
              <w:rPr>
                <w:rFonts w:ascii="Arial" w:hAnsi="Arial" w:cs="Arial"/>
                <w:color w:val="000000"/>
                <w:sz w:val="14"/>
                <w:szCs w:val="14"/>
              </w:rPr>
            </w:pPr>
          </w:p>
          <w:p w14:paraId="3F81E776" w14:textId="77777777" w:rsidR="001D1834" w:rsidRDefault="001D1834" w:rsidP="001D1834">
            <w:pPr>
              <w:pStyle w:val="NormaleWeb1"/>
              <w:spacing w:before="0" w:after="0"/>
              <w:jc w:val="both"/>
              <w:rPr>
                <w:rFonts w:ascii="Arial" w:hAnsi="Arial" w:cs="Arial"/>
                <w:color w:val="000000"/>
                <w:sz w:val="14"/>
                <w:szCs w:val="14"/>
              </w:rPr>
            </w:pPr>
          </w:p>
          <w:p w14:paraId="75997068" w14:textId="77777777" w:rsidR="001D1834" w:rsidRDefault="001D1834" w:rsidP="001D1834">
            <w:pPr>
              <w:pStyle w:val="NormaleWeb1"/>
              <w:spacing w:before="0" w:after="0"/>
              <w:jc w:val="both"/>
              <w:rPr>
                <w:rFonts w:ascii="Arial" w:hAnsi="Arial" w:cs="Arial"/>
                <w:color w:val="000000"/>
                <w:sz w:val="14"/>
                <w:szCs w:val="14"/>
              </w:rPr>
            </w:pPr>
          </w:p>
          <w:p w14:paraId="1A7A3E1E" w14:textId="77777777" w:rsidR="001D1834" w:rsidRDefault="001D1834">
            <w:pPr>
              <w:pStyle w:val="NormaleWeb1"/>
              <w:numPr>
                <w:ilvl w:val="0"/>
                <w:numId w:val="10"/>
              </w:numPr>
              <w:spacing w:before="0" w:after="0"/>
              <w:ind w:left="284" w:hanging="284"/>
              <w:jc w:val="both"/>
              <w:rPr>
                <w:rFonts w:ascii="Arial" w:hAnsi="Arial" w:cs="Arial"/>
                <w:color w:val="000000"/>
                <w:sz w:val="14"/>
                <w:szCs w:val="14"/>
              </w:rPr>
            </w:pPr>
            <w:r w:rsidRPr="001D1834">
              <w:rPr>
                <w:rFonts w:ascii="Arial" w:hAnsi="Arial" w:cs="Arial"/>
                <w:color w:val="000000"/>
                <w:sz w:val="14"/>
                <w:szCs w:val="14"/>
              </w:rPr>
              <w:t xml:space="preserve">ha presentato nella procedura di gara in corso e negli affidamenti di subappalti documentazione o dichiarazioni non veritiere (Articolo 80, comma 5, lettera </w:t>
            </w:r>
            <w:r w:rsidRPr="001D1834">
              <w:rPr>
                <w:rFonts w:ascii="Arial" w:hAnsi="Arial" w:cs="Arial"/>
                <w:b/>
                <w:color w:val="000000"/>
                <w:sz w:val="14"/>
                <w:szCs w:val="14"/>
              </w:rPr>
              <w:t>f-bis</w:t>
            </w:r>
            <w:r w:rsidRPr="001D1834">
              <w:rPr>
                <w:rFonts w:ascii="Arial" w:hAnsi="Arial" w:cs="Arial"/>
                <w:color w:val="000000"/>
                <w:sz w:val="14"/>
                <w:szCs w:val="14"/>
              </w:rPr>
              <w:t>)</w:t>
            </w:r>
            <w:r>
              <w:rPr>
                <w:rFonts w:ascii="Arial" w:hAnsi="Arial" w:cs="Arial"/>
                <w:color w:val="000000"/>
                <w:sz w:val="14"/>
                <w:szCs w:val="14"/>
              </w:rPr>
              <w:t>;</w:t>
            </w:r>
          </w:p>
          <w:p w14:paraId="5EADD3F2" w14:textId="77777777" w:rsidR="001D1834" w:rsidRDefault="001D1834" w:rsidP="001D1834">
            <w:pPr>
              <w:pStyle w:val="NormaleWeb1"/>
              <w:spacing w:before="0" w:after="0"/>
              <w:jc w:val="both"/>
              <w:rPr>
                <w:rFonts w:ascii="Arial" w:hAnsi="Arial" w:cs="Arial"/>
                <w:color w:val="000000"/>
                <w:sz w:val="14"/>
                <w:szCs w:val="14"/>
              </w:rPr>
            </w:pPr>
          </w:p>
          <w:p w14:paraId="4DA8DCF4" w14:textId="77777777" w:rsidR="001D1834" w:rsidRDefault="001D1834" w:rsidP="001D1834">
            <w:pPr>
              <w:pStyle w:val="NormaleWeb1"/>
              <w:spacing w:before="0" w:after="0"/>
              <w:jc w:val="both"/>
              <w:rPr>
                <w:rFonts w:ascii="Arial" w:hAnsi="Arial" w:cs="Arial"/>
                <w:color w:val="000000"/>
                <w:sz w:val="14"/>
                <w:szCs w:val="14"/>
              </w:rPr>
            </w:pPr>
          </w:p>
          <w:p w14:paraId="62316803" w14:textId="77777777" w:rsidR="001D1834" w:rsidRDefault="001D1834" w:rsidP="001D1834">
            <w:pPr>
              <w:pStyle w:val="NormaleWeb1"/>
              <w:spacing w:before="0" w:after="0"/>
              <w:jc w:val="both"/>
              <w:rPr>
                <w:rFonts w:ascii="Arial" w:hAnsi="Arial" w:cs="Arial"/>
                <w:color w:val="000000"/>
                <w:sz w:val="14"/>
                <w:szCs w:val="14"/>
              </w:rPr>
            </w:pPr>
          </w:p>
          <w:p w14:paraId="1C702018" w14:textId="77777777" w:rsidR="001D1834" w:rsidRDefault="001D1834" w:rsidP="001D1834">
            <w:pPr>
              <w:pStyle w:val="NormaleWeb1"/>
              <w:spacing w:before="0" w:after="0"/>
              <w:jc w:val="both"/>
              <w:rPr>
                <w:rFonts w:ascii="Arial" w:hAnsi="Arial" w:cs="Arial"/>
                <w:color w:val="000000"/>
                <w:sz w:val="14"/>
                <w:szCs w:val="14"/>
              </w:rPr>
            </w:pPr>
          </w:p>
          <w:p w14:paraId="148C0CDE" w14:textId="77777777" w:rsidR="001D1834" w:rsidRPr="00121BF6" w:rsidRDefault="001D1834">
            <w:pPr>
              <w:pStyle w:val="NormaleWeb1"/>
              <w:numPr>
                <w:ilvl w:val="0"/>
                <w:numId w:val="10"/>
              </w:numPr>
              <w:spacing w:before="0" w:after="0"/>
              <w:ind w:left="284" w:hanging="284"/>
              <w:jc w:val="both"/>
              <w:rPr>
                <w:rFonts w:ascii="Arial" w:hAnsi="Arial" w:cs="Arial"/>
                <w:color w:val="000000"/>
                <w:sz w:val="14"/>
                <w:szCs w:val="14"/>
              </w:rPr>
            </w:pPr>
            <w:r w:rsidRPr="001D1834">
              <w:rPr>
                <w:rFonts w:ascii="Arial" w:hAnsi="Arial" w:cs="Arial"/>
                <w:color w:val="000000"/>
                <w:sz w:val="14"/>
                <w:szCs w:val="14"/>
              </w:rPr>
              <w:t xml:space="preserve">è iscritto nel casellario informatico tenuto dall’Osservatorio dell’ANAC per aver presentato false dichiarazioni o falsa documentazione nelle procedure di gara e negli affidamenti di subappalti (Articolo 80, comma 5, lettera </w:t>
            </w:r>
            <w:r w:rsidRPr="001D1834">
              <w:rPr>
                <w:rFonts w:ascii="Arial" w:hAnsi="Arial" w:cs="Arial"/>
                <w:b/>
                <w:color w:val="000000"/>
                <w:sz w:val="14"/>
                <w:szCs w:val="14"/>
              </w:rPr>
              <w:t>f-ter</w:t>
            </w:r>
            <w:r w:rsidRPr="001D1834">
              <w:rPr>
                <w:rFonts w:ascii="Arial" w:hAnsi="Arial" w:cs="Arial"/>
                <w:color w:val="000000"/>
                <w:sz w:val="14"/>
                <w:szCs w:val="14"/>
              </w:rPr>
              <w:t>);</w:t>
            </w:r>
          </w:p>
          <w:p w14:paraId="5BD65373" w14:textId="77777777" w:rsidR="001D1834" w:rsidRDefault="001D1834" w:rsidP="00F351F0">
            <w:pPr>
              <w:pStyle w:val="NormaleWeb1"/>
              <w:spacing w:before="0" w:after="0"/>
              <w:jc w:val="both"/>
              <w:rPr>
                <w:rFonts w:ascii="Arial" w:hAnsi="Arial" w:cs="Arial"/>
                <w:color w:val="000000"/>
                <w:sz w:val="14"/>
                <w:szCs w:val="14"/>
              </w:rPr>
            </w:pPr>
          </w:p>
          <w:p w14:paraId="484C4276" w14:textId="77777777" w:rsidR="001D1834" w:rsidRDefault="001D1834" w:rsidP="00F351F0">
            <w:pPr>
              <w:pStyle w:val="NormaleWeb1"/>
              <w:spacing w:before="0" w:after="0"/>
              <w:jc w:val="both"/>
              <w:rPr>
                <w:rFonts w:ascii="Arial" w:hAnsi="Arial" w:cs="Arial"/>
                <w:color w:val="000000"/>
                <w:sz w:val="14"/>
                <w:szCs w:val="14"/>
              </w:rPr>
            </w:pPr>
          </w:p>
          <w:p w14:paraId="309E80FC" w14:textId="77777777" w:rsidR="001D1834" w:rsidRDefault="001D1834" w:rsidP="00F351F0">
            <w:pPr>
              <w:pStyle w:val="NormaleWeb1"/>
              <w:spacing w:before="0" w:after="0"/>
              <w:jc w:val="both"/>
              <w:rPr>
                <w:rFonts w:ascii="Arial" w:hAnsi="Arial" w:cs="Arial"/>
                <w:color w:val="000000"/>
                <w:sz w:val="14"/>
                <w:szCs w:val="14"/>
              </w:rPr>
            </w:pPr>
          </w:p>
          <w:p w14:paraId="4BC70E66" w14:textId="77777777" w:rsidR="001D1834" w:rsidRPr="00121BF6" w:rsidRDefault="001D1834" w:rsidP="00F351F0">
            <w:pPr>
              <w:pStyle w:val="NormaleWeb1"/>
              <w:spacing w:before="0" w:after="0"/>
              <w:jc w:val="both"/>
              <w:rPr>
                <w:rFonts w:ascii="Arial" w:hAnsi="Arial" w:cs="Arial"/>
                <w:color w:val="000000"/>
                <w:sz w:val="14"/>
                <w:szCs w:val="14"/>
              </w:rPr>
            </w:pPr>
          </w:p>
          <w:p w14:paraId="2E804A81" w14:textId="77777777"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14:paraId="0AB6FC7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9007DF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12EDDFBA" w14:textId="77777777" w:rsidR="00A23B3E" w:rsidRDefault="00A23B3E">
            <w:pPr>
              <w:pStyle w:val="NormaleWeb1"/>
              <w:spacing w:before="0" w:after="0"/>
              <w:ind w:left="284" w:hanging="284"/>
              <w:jc w:val="both"/>
              <w:rPr>
                <w:rFonts w:ascii="Arial" w:hAnsi="Arial" w:cs="Arial"/>
                <w:color w:val="000000"/>
                <w:sz w:val="14"/>
                <w:szCs w:val="14"/>
              </w:rPr>
            </w:pPr>
          </w:p>
          <w:p w14:paraId="4AAC985E" w14:textId="77777777" w:rsidR="001D1834" w:rsidRPr="00121BF6" w:rsidRDefault="001D1834">
            <w:pPr>
              <w:pStyle w:val="NormaleWeb1"/>
              <w:spacing w:before="0" w:after="0"/>
              <w:ind w:left="284" w:hanging="284"/>
              <w:jc w:val="both"/>
              <w:rPr>
                <w:rFonts w:ascii="Arial" w:hAnsi="Arial" w:cs="Arial"/>
                <w:color w:val="000000"/>
                <w:sz w:val="14"/>
                <w:szCs w:val="14"/>
              </w:rPr>
            </w:pPr>
          </w:p>
          <w:p w14:paraId="5A5E3805" w14:textId="77777777"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98" w:hAnsi="Arial" w:cs="Arial"/>
                <w:color w:val="000000"/>
                <w:sz w:val="14"/>
                <w:szCs w:val="14"/>
                <w:u w:val="none"/>
              </w:rPr>
              <w:t>articolo 17 della legge 19 marzo 1990, n. 55</w:t>
            </w:r>
            <w:r w:rsidR="00625142" w:rsidRPr="00121BF6">
              <w:rPr>
                <w:rStyle w:val="Collegamentoipertestuale"/>
                <w:rFonts w:ascii="Arial" w:eastAsia="font398"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14:paraId="6B980AE7" w14:textId="77777777" w:rsidR="00625142" w:rsidRPr="00121BF6" w:rsidRDefault="00625142">
            <w:pPr>
              <w:spacing w:before="0" w:after="0"/>
              <w:ind w:left="284" w:hanging="284"/>
              <w:jc w:val="both"/>
              <w:rPr>
                <w:rFonts w:ascii="Arial" w:hAnsi="Arial" w:cs="Arial"/>
                <w:color w:val="000000"/>
                <w:sz w:val="14"/>
                <w:szCs w:val="14"/>
              </w:rPr>
            </w:pPr>
          </w:p>
          <w:p w14:paraId="42E7401F" w14:textId="77777777" w:rsidR="00A23B3E" w:rsidRPr="00121BF6" w:rsidRDefault="00A23B3E" w:rsidP="00C731B8">
            <w:pPr>
              <w:spacing w:before="0" w:after="0"/>
              <w:ind w:left="568"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14:paraId="3C93B702"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14:paraId="09E0A817" w14:textId="77777777" w:rsidR="00625142" w:rsidRPr="00121BF6" w:rsidRDefault="00625142">
            <w:pPr>
              <w:pStyle w:val="NormaleWeb1"/>
              <w:spacing w:before="0" w:after="0"/>
              <w:ind w:left="284" w:hanging="284"/>
              <w:jc w:val="both"/>
              <w:rPr>
                <w:rFonts w:ascii="Arial" w:hAnsi="Arial" w:cs="Arial"/>
                <w:color w:val="000000"/>
                <w:sz w:val="14"/>
                <w:szCs w:val="14"/>
              </w:rPr>
            </w:pPr>
          </w:p>
          <w:p w14:paraId="0A9D1E1A"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14:paraId="48987135"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p>
          <w:p w14:paraId="1B3BED13"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6502BE2D"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546C11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66AECD7"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F0CF19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2E9DD11A"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76BADC8"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8F6BB9A" w14:textId="77777777" w:rsidR="00A23B3E" w:rsidRPr="00121BF6" w:rsidRDefault="00A23B3E" w:rsidP="00461AF9">
            <w:pPr>
              <w:pStyle w:val="NormaleWeb1"/>
              <w:numPr>
                <w:ilvl w:val="0"/>
                <w:numId w:val="10"/>
              </w:numPr>
              <w:spacing w:before="120" w:after="0"/>
              <w:ind w:left="284" w:hanging="284"/>
              <w:jc w:val="both"/>
              <w:rPr>
                <w:rFonts w:ascii="Arial" w:hAnsi="Arial" w:cs="Arial"/>
                <w:color w:val="000000"/>
                <w:sz w:val="14"/>
                <w:szCs w:val="14"/>
              </w:rPr>
            </w:pPr>
            <w:r w:rsidRPr="00121BF6">
              <w:rPr>
                <w:rFonts w:ascii="Arial" w:hAnsi="Arial" w:cs="Arial"/>
                <w:color w:val="000000"/>
                <w:sz w:val="14"/>
                <w:szCs w:val="14"/>
              </w:rPr>
              <w:lastRenderedPageBreak/>
              <w:t>è in regola con le norme che disciplinano il diritto al lavoro dei disabili di cui all</w:t>
            </w:r>
            <w:hyperlink r:id="rId14" w:anchor="17" w:history="1">
              <w:r w:rsidRPr="00121BF6">
                <w:rPr>
                  <w:rStyle w:val="Collegamentoipertestuale"/>
                  <w:rFonts w:ascii="Arial" w:eastAsia="font398" w:hAnsi="Arial" w:cs="Arial"/>
                  <w:color w:val="000000"/>
                  <w:sz w:val="14"/>
                  <w:szCs w:val="14"/>
                  <w:u w:val="none"/>
                </w:rPr>
                <w:t>a legge 12 marzo 1999, n. 68</w:t>
              </w:r>
            </w:hyperlink>
          </w:p>
          <w:p w14:paraId="2C87FD28" w14:textId="77777777" w:rsidR="00A23B3E" w:rsidRPr="00121BF6" w:rsidRDefault="00A23B3E">
            <w:pPr>
              <w:pStyle w:val="NormaleWeb1"/>
              <w:spacing w:before="0" w:after="0"/>
              <w:ind w:left="284"/>
              <w:jc w:val="both"/>
              <w:rPr>
                <w:rFonts w:eastAsia="font398"/>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14:paraId="7807A4E5" w14:textId="77777777" w:rsidR="00A23B3E" w:rsidRPr="00121BF6" w:rsidRDefault="00A23B3E">
            <w:pPr>
              <w:pStyle w:val="NormaleWeb1"/>
              <w:spacing w:before="0" w:after="0"/>
              <w:ind w:left="284" w:hanging="284"/>
              <w:jc w:val="both"/>
              <w:rPr>
                <w:rFonts w:eastAsia="font398"/>
                <w:color w:val="000000"/>
              </w:rPr>
            </w:pPr>
          </w:p>
          <w:p w14:paraId="584DDC54" w14:textId="77777777" w:rsidR="00A23B3E" w:rsidRPr="00121BF6" w:rsidRDefault="00A23B3E">
            <w:pPr>
              <w:pStyle w:val="NormaleWeb1"/>
              <w:spacing w:before="0" w:after="0"/>
              <w:jc w:val="both"/>
              <w:rPr>
                <w:rFonts w:ascii="Arial" w:hAnsi="Arial" w:cs="Arial"/>
                <w:color w:val="000000"/>
                <w:sz w:val="14"/>
                <w:szCs w:val="14"/>
              </w:rPr>
            </w:pPr>
          </w:p>
          <w:p w14:paraId="3E0A5529" w14:textId="77777777" w:rsidR="00A23B3E" w:rsidRPr="00121BF6" w:rsidRDefault="00A23B3E">
            <w:pPr>
              <w:pStyle w:val="NormaleWeb1"/>
              <w:spacing w:before="0" w:after="0"/>
              <w:jc w:val="both"/>
              <w:rPr>
                <w:rFonts w:ascii="Arial" w:hAnsi="Arial" w:cs="Arial"/>
                <w:color w:val="000000"/>
                <w:sz w:val="14"/>
                <w:szCs w:val="14"/>
              </w:rPr>
            </w:pPr>
          </w:p>
          <w:p w14:paraId="2D71ED26" w14:textId="77777777" w:rsidR="00A23B3E" w:rsidRPr="00121BF6" w:rsidRDefault="00A23B3E">
            <w:pPr>
              <w:pStyle w:val="NormaleWeb1"/>
              <w:spacing w:before="0" w:after="0"/>
              <w:jc w:val="both"/>
              <w:rPr>
                <w:rFonts w:ascii="Arial" w:hAnsi="Arial" w:cs="Arial"/>
                <w:color w:val="000000"/>
                <w:sz w:val="14"/>
                <w:szCs w:val="14"/>
              </w:rPr>
            </w:pPr>
          </w:p>
          <w:p w14:paraId="06A389D3" w14:textId="77777777" w:rsidR="00A23B3E" w:rsidRPr="00121BF6" w:rsidRDefault="00A23B3E">
            <w:pPr>
              <w:pStyle w:val="NormaleWeb1"/>
              <w:spacing w:before="0" w:after="0"/>
              <w:jc w:val="both"/>
              <w:rPr>
                <w:rFonts w:ascii="Arial" w:hAnsi="Arial" w:cs="Arial"/>
                <w:color w:val="000000"/>
                <w:sz w:val="14"/>
                <w:szCs w:val="14"/>
              </w:rPr>
            </w:pPr>
          </w:p>
          <w:p w14:paraId="4AEB0DE9" w14:textId="77777777" w:rsidR="00A23B3E" w:rsidRPr="00121BF6" w:rsidRDefault="00A23B3E">
            <w:pPr>
              <w:pStyle w:val="NormaleWeb1"/>
              <w:spacing w:before="0" w:after="0"/>
              <w:jc w:val="both"/>
              <w:rPr>
                <w:rFonts w:ascii="Arial" w:hAnsi="Arial" w:cs="Arial"/>
                <w:color w:val="000000"/>
                <w:sz w:val="14"/>
                <w:szCs w:val="14"/>
              </w:rPr>
            </w:pPr>
          </w:p>
          <w:p w14:paraId="36818E91" w14:textId="77777777" w:rsidR="00A23B3E" w:rsidRPr="00121BF6" w:rsidRDefault="00A23B3E">
            <w:pPr>
              <w:pStyle w:val="NormaleWeb1"/>
              <w:spacing w:before="0" w:after="0"/>
              <w:jc w:val="both"/>
              <w:rPr>
                <w:rFonts w:ascii="Arial" w:hAnsi="Arial" w:cs="Arial"/>
                <w:color w:val="000000"/>
                <w:sz w:val="14"/>
                <w:szCs w:val="14"/>
              </w:rPr>
            </w:pPr>
          </w:p>
          <w:p w14:paraId="2347323C" w14:textId="77777777" w:rsidR="006B4D39" w:rsidRPr="00121BF6" w:rsidRDefault="006B4D39">
            <w:pPr>
              <w:pStyle w:val="NormaleWeb1"/>
              <w:spacing w:before="0" w:after="0"/>
              <w:jc w:val="both"/>
              <w:rPr>
                <w:rFonts w:ascii="Arial" w:hAnsi="Arial" w:cs="Arial"/>
                <w:color w:val="000000"/>
                <w:sz w:val="14"/>
                <w:szCs w:val="14"/>
              </w:rPr>
            </w:pPr>
          </w:p>
          <w:p w14:paraId="7D5EEE4D" w14:textId="77777777" w:rsidR="00A23B3E" w:rsidRDefault="00A23B3E">
            <w:pPr>
              <w:pStyle w:val="NormaleWeb1"/>
              <w:spacing w:before="0" w:after="0"/>
              <w:jc w:val="both"/>
              <w:rPr>
                <w:rFonts w:ascii="Arial" w:hAnsi="Arial" w:cs="Arial"/>
                <w:color w:val="000000"/>
                <w:sz w:val="14"/>
                <w:szCs w:val="14"/>
              </w:rPr>
            </w:pPr>
          </w:p>
          <w:p w14:paraId="3DE8FD41" w14:textId="77777777" w:rsidR="00C731B8" w:rsidRPr="00121BF6" w:rsidRDefault="00C731B8">
            <w:pPr>
              <w:pStyle w:val="NormaleWeb1"/>
              <w:spacing w:before="0" w:after="0"/>
              <w:jc w:val="both"/>
              <w:rPr>
                <w:rFonts w:ascii="Arial" w:hAnsi="Arial" w:cs="Arial"/>
                <w:color w:val="000000"/>
                <w:sz w:val="14"/>
                <w:szCs w:val="14"/>
              </w:rPr>
            </w:pPr>
          </w:p>
          <w:p w14:paraId="2E487511" w14:textId="77777777"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98"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98"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14:paraId="2CBFC77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54542C92"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r w:rsidRPr="00121BF6">
              <w:rPr>
                <w:rFonts w:ascii="Arial" w:hAnsi="Arial" w:cs="Arial"/>
                <w:color w:val="000000"/>
                <w:sz w:val="14"/>
                <w:szCs w:val="14"/>
              </w:rPr>
              <w:t>In caso affermativo:</w:t>
            </w:r>
          </w:p>
          <w:p w14:paraId="3C3EBF0C"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14:paraId="4E33F950"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p>
          <w:p w14:paraId="3AF0569E" w14:textId="77777777" w:rsidR="00A23B3E" w:rsidRPr="00121BF6" w:rsidRDefault="00A23B3E" w:rsidP="00C731B8">
            <w:pPr>
              <w:pStyle w:val="NormaleWeb1"/>
              <w:spacing w:before="0" w:after="0"/>
              <w:ind w:left="568"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14:paraId="3137BC19"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4237D69C"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7330FC1B" w14:textId="77777777" w:rsidR="00A23B3E" w:rsidRPr="00121BF6" w:rsidRDefault="00A23B3E">
            <w:pPr>
              <w:pStyle w:val="NormaleWeb1"/>
              <w:spacing w:before="0" w:after="0"/>
              <w:ind w:left="284" w:hanging="284"/>
              <w:jc w:val="both"/>
              <w:rPr>
                <w:rFonts w:ascii="Arial" w:hAnsi="Arial" w:cs="Arial"/>
                <w:color w:val="000000"/>
                <w:sz w:val="14"/>
                <w:szCs w:val="14"/>
              </w:rPr>
            </w:pPr>
          </w:p>
          <w:p w14:paraId="3944850E"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14B13DA2" w14:textId="77777777" w:rsidR="006A5E21" w:rsidRDefault="006A5E21">
            <w:pPr>
              <w:pStyle w:val="NormaleWeb1"/>
              <w:spacing w:before="0" w:after="0"/>
              <w:ind w:left="284" w:hanging="284"/>
              <w:jc w:val="both"/>
              <w:rPr>
                <w:rFonts w:ascii="Arial" w:hAnsi="Arial" w:cs="Arial"/>
                <w:color w:val="000000"/>
                <w:sz w:val="14"/>
                <w:szCs w:val="14"/>
              </w:rPr>
            </w:pPr>
          </w:p>
          <w:p w14:paraId="6E9637A1" w14:textId="77777777" w:rsidR="00C731B8" w:rsidRPr="00121BF6" w:rsidRDefault="00C731B8">
            <w:pPr>
              <w:pStyle w:val="NormaleWeb1"/>
              <w:spacing w:before="0" w:after="0"/>
              <w:ind w:left="284" w:hanging="284"/>
              <w:jc w:val="both"/>
              <w:rPr>
                <w:rFonts w:ascii="Arial" w:hAnsi="Arial" w:cs="Arial"/>
                <w:color w:val="000000"/>
                <w:sz w:val="14"/>
                <w:szCs w:val="14"/>
              </w:rPr>
            </w:pPr>
          </w:p>
          <w:p w14:paraId="13E11C25" w14:textId="77777777" w:rsidR="006A5E21" w:rsidRPr="00121BF6" w:rsidRDefault="006A5E21">
            <w:pPr>
              <w:pStyle w:val="NormaleWeb1"/>
              <w:spacing w:before="0" w:after="0"/>
              <w:ind w:left="284" w:hanging="284"/>
              <w:jc w:val="both"/>
              <w:rPr>
                <w:rFonts w:ascii="Arial" w:hAnsi="Arial" w:cs="Arial"/>
                <w:color w:val="000000"/>
                <w:sz w:val="14"/>
                <w:szCs w:val="14"/>
              </w:rPr>
            </w:pPr>
          </w:p>
          <w:p w14:paraId="3E016646" w14:textId="77777777"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98"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BD530F" w14:textId="77777777" w:rsidR="00A23B3E" w:rsidRPr="003A443E" w:rsidRDefault="00A23B3E">
            <w:pPr>
              <w:rPr>
                <w:rFonts w:ascii="Arial" w:hAnsi="Arial" w:cs="Arial"/>
                <w:color w:val="000000"/>
                <w:sz w:val="15"/>
                <w:szCs w:val="15"/>
              </w:rPr>
            </w:pPr>
          </w:p>
          <w:p w14:paraId="3828592A"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w:t>
            </w:r>
            <w:r w:rsidR="001D1834">
              <w:rPr>
                <w:rFonts w:ascii="Arial" w:hAnsi="Arial" w:cs="Arial"/>
                <w:color w:val="000000"/>
                <w:sz w:val="14"/>
                <w:szCs w:val="14"/>
              </w:rPr>
              <w:t xml:space="preserve"> </w:t>
            </w:r>
            <w:r w:rsidRPr="003A443E">
              <w:rPr>
                <w:rFonts w:ascii="Arial" w:hAnsi="Arial" w:cs="Arial"/>
                <w:color w:val="000000"/>
                <w:sz w:val="14"/>
                <w:szCs w:val="14"/>
              </w:rPr>
              <w:t>]</w:t>
            </w:r>
            <w:proofErr w:type="gramEnd"/>
            <w:r w:rsidRPr="003A443E">
              <w:rPr>
                <w:rFonts w:ascii="Arial" w:hAnsi="Arial" w:cs="Arial"/>
                <w:color w:val="000000"/>
                <w:sz w:val="14"/>
                <w:szCs w:val="14"/>
              </w:rPr>
              <w:t xml:space="preserve"> Sì [</w:t>
            </w:r>
            <w:r w:rsidR="001D1834">
              <w:rPr>
                <w:rFonts w:ascii="Arial" w:hAnsi="Arial" w:cs="Arial"/>
                <w:color w:val="000000"/>
                <w:sz w:val="14"/>
                <w:szCs w:val="14"/>
              </w:rPr>
              <w:t xml:space="preserve"> </w:t>
            </w:r>
            <w:r w:rsidRPr="003A443E">
              <w:rPr>
                <w:rFonts w:ascii="Arial" w:hAnsi="Arial" w:cs="Arial"/>
                <w:color w:val="000000"/>
                <w:sz w:val="14"/>
                <w:szCs w:val="14"/>
              </w:rPr>
              <w:t>] No</w:t>
            </w:r>
          </w:p>
          <w:p w14:paraId="7EF17D9D"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16CFCAE"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D265071" w14:textId="77777777" w:rsidR="006A5E21" w:rsidRPr="001D3A2B" w:rsidRDefault="006A5E21" w:rsidP="005309A4">
            <w:pPr>
              <w:jc w:val="both"/>
              <w:rPr>
                <w:rFonts w:ascii="Arial" w:hAnsi="Arial" w:cs="Arial"/>
                <w:color w:val="000000"/>
                <w:sz w:val="4"/>
                <w:szCs w:val="4"/>
              </w:rPr>
            </w:pPr>
          </w:p>
          <w:p w14:paraId="61E8BF7D" w14:textId="77777777" w:rsidR="001D1834" w:rsidRPr="003A443E" w:rsidRDefault="001D1834" w:rsidP="001D1834">
            <w:pPr>
              <w:jc w:val="both"/>
              <w:rPr>
                <w:rFonts w:ascii="Arial" w:hAnsi="Arial" w:cs="Arial"/>
                <w:color w:val="000000"/>
                <w:sz w:val="14"/>
                <w:szCs w:val="14"/>
              </w:rPr>
            </w:pPr>
            <w:proofErr w:type="gramStart"/>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roofErr w:type="gramEnd"/>
            <w:r w:rsidRPr="003A443E">
              <w:rPr>
                <w:rFonts w:ascii="Arial" w:hAnsi="Arial" w:cs="Arial"/>
                <w:color w:val="000000"/>
                <w:sz w:val="14"/>
                <w:szCs w:val="14"/>
              </w:rPr>
              <w:t xml:space="preserve"> Sì [</w:t>
            </w:r>
            <w:r>
              <w:rPr>
                <w:rFonts w:ascii="Arial" w:hAnsi="Arial" w:cs="Arial"/>
                <w:color w:val="000000"/>
                <w:sz w:val="14"/>
                <w:szCs w:val="14"/>
              </w:rPr>
              <w:t xml:space="preserve"> </w:t>
            </w:r>
            <w:r w:rsidRPr="003A443E">
              <w:rPr>
                <w:rFonts w:ascii="Arial" w:hAnsi="Arial" w:cs="Arial"/>
                <w:color w:val="000000"/>
                <w:sz w:val="14"/>
                <w:szCs w:val="14"/>
              </w:rPr>
              <w:t>] No</w:t>
            </w:r>
          </w:p>
          <w:p w14:paraId="39070058" w14:textId="77777777" w:rsidR="001D1834" w:rsidRPr="003A443E" w:rsidRDefault="001D1834" w:rsidP="001D183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CA4F2F4" w14:textId="77777777" w:rsidR="001D1834" w:rsidRPr="003A443E" w:rsidRDefault="001D1834" w:rsidP="001D1834">
            <w:pPr>
              <w:jc w:val="both"/>
              <w:rPr>
                <w:rFonts w:ascii="Arial" w:hAnsi="Arial" w:cs="Arial"/>
                <w:color w:val="000000"/>
                <w:sz w:val="14"/>
                <w:szCs w:val="14"/>
              </w:rPr>
            </w:pPr>
            <w:r w:rsidRPr="003A443E">
              <w:rPr>
                <w:rFonts w:ascii="Arial" w:hAnsi="Arial" w:cs="Arial"/>
                <w:color w:val="000000"/>
                <w:sz w:val="14"/>
                <w:szCs w:val="14"/>
              </w:rPr>
              <w:t>[………..…][……….…][……….…]</w:t>
            </w:r>
          </w:p>
          <w:p w14:paraId="3F096351" w14:textId="77777777" w:rsidR="001D1834" w:rsidRPr="003A443E" w:rsidRDefault="001D1834" w:rsidP="001D1834">
            <w:pPr>
              <w:jc w:val="both"/>
              <w:rPr>
                <w:rFonts w:ascii="Arial" w:hAnsi="Arial" w:cs="Arial"/>
                <w:color w:val="000000"/>
                <w:sz w:val="14"/>
                <w:szCs w:val="14"/>
              </w:rPr>
            </w:pPr>
            <w:proofErr w:type="gramStart"/>
            <w:r w:rsidRPr="003A443E">
              <w:rPr>
                <w:rFonts w:ascii="Arial" w:hAnsi="Arial" w:cs="Arial"/>
                <w:color w:val="000000"/>
                <w:sz w:val="14"/>
                <w:szCs w:val="14"/>
              </w:rPr>
              <w:t>[</w:t>
            </w:r>
            <w:r>
              <w:rPr>
                <w:rFonts w:ascii="Arial" w:hAnsi="Arial" w:cs="Arial"/>
                <w:color w:val="000000"/>
                <w:sz w:val="14"/>
                <w:szCs w:val="14"/>
              </w:rPr>
              <w:t xml:space="preserve"> </w:t>
            </w:r>
            <w:r w:rsidRPr="003A443E">
              <w:rPr>
                <w:rFonts w:ascii="Arial" w:hAnsi="Arial" w:cs="Arial"/>
                <w:color w:val="000000"/>
                <w:sz w:val="14"/>
                <w:szCs w:val="14"/>
              </w:rPr>
              <w:t>]</w:t>
            </w:r>
            <w:proofErr w:type="gramEnd"/>
            <w:r w:rsidRPr="003A443E">
              <w:rPr>
                <w:rFonts w:ascii="Arial" w:hAnsi="Arial" w:cs="Arial"/>
                <w:color w:val="000000"/>
                <w:sz w:val="14"/>
                <w:szCs w:val="14"/>
              </w:rPr>
              <w:t xml:space="preserve"> Sì [</w:t>
            </w:r>
            <w:r>
              <w:rPr>
                <w:rFonts w:ascii="Arial" w:hAnsi="Arial" w:cs="Arial"/>
                <w:color w:val="000000"/>
                <w:sz w:val="14"/>
                <w:szCs w:val="14"/>
              </w:rPr>
              <w:t xml:space="preserve"> </w:t>
            </w:r>
            <w:r w:rsidRPr="003A443E">
              <w:rPr>
                <w:rFonts w:ascii="Arial" w:hAnsi="Arial" w:cs="Arial"/>
                <w:color w:val="000000"/>
                <w:sz w:val="14"/>
                <w:szCs w:val="14"/>
              </w:rPr>
              <w:t>] No</w:t>
            </w:r>
          </w:p>
          <w:p w14:paraId="6633EABF" w14:textId="77777777" w:rsidR="001D1834" w:rsidRPr="003A443E" w:rsidRDefault="001D1834" w:rsidP="001D183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0C196CC" w14:textId="77777777" w:rsidR="001D1834" w:rsidRPr="003A443E" w:rsidRDefault="001D1834" w:rsidP="001D1834">
            <w:pPr>
              <w:jc w:val="both"/>
              <w:rPr>
                <w:rFonts w:ascii="Arial" w:hAnsi="Arial" w:cs="Arial"/>
                <w:color w:val="000000"/>
                <w:sz w:val="14"/>
                <w:szCs w:val="14"/>
              </w:rPr>
            </w:pPr>
            <w:r w:rsidRPr="003A443E">
              <w:rPr>
                <w:rFonts w:ascii="Arial" w:hAnsi="Arial" w:cs="Arial"/>
                <w:color w:val="000000"/>
                <w:sz w:val="14"/>
                <w:szCs w:val="14"/>
              </w:rPr>
              <w:t>[………..…][……….…][……….…]</w:t>
            </w:r>
          </w:p>
          <w:p w14:paraId="4DC30226" w14:textId="77777777" w:rsidR="001D1834" w:rsidRDefault="001D1834" w:rsidP="005309A4">
            <w:pPr>
              <w:jc w:val="both"/>
              <w:rPr>
                <w:rFonts w:ascii="Arial" w:hAnsi="Arial" w:cs="Arial"/>
                <w:color w:val="000000"/>
                <w:sz w:val="14"/>
                <w:szCs w:val="14"/>
              </w:rPr>
            </w:pPr>
          </w:p>
          <w:p w14:paraId="4D365754" w14:textId="77777777"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8C0FE18"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EE0AA9F"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6BFE6FAC" w14:textId="77777777" w:rsidR="001D3A2B" w:rsidRPr="001D3A2B" w:rsidRDefault="001D3A2B">
            <w:pPr>
              <w:rPr>
                <w:rFonts w:ascii="Arial" w:hAnsi="Arial" w:cs="Arial"/>
                <w:color w:val="000000"/>
                <w:sz w:val="4"/>
                <w:szCs w:val="4"/>
              </w:rPr>
            </w:pPr>
          </w:p>
          <w:p w14:paraId="1B0F187E"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2D2B48C1" w14:textId="77777777" w:rsidR="00F351F0" w:rsidRDefault="00F351F0">
            <w:pPr>
              <w:spacing w:before="0" w:after="0"/>
              <w:ind w:left="284" w:hanging="284"/>
              <w:jc w:val="both"/>
              <w:rPr>
                <w:rFonts w:ascii="Arial" w:hAnsi="Arial" w:cs="Arial"/>
                <w:color w:val="000000"/>
                <w:sz w:val="14"/>
                <w:szCs w:val="14"/>
              </w:rPr>
            </w:pPr>
          </w:p>
          <w:p w14:paraId="7092E9AE" w14:textId="77777777" w:rsidR="00C731B8" w:rsidRPr="003A443E" w:rsidRDefault="00C731B8">
            <w:pPr>
              <w:spacing w:before="0" w:after="0"/>
              <w:ind w:left="284" w:hanging="284"/>
              <w:jc w:val="both"/>
              <w:rPr>
                <w:rFonts w:ascii="Arial" w:hAnsi="Arial" w:cs="Arial"/>
                <w:color w:val="000000"/>
                <w:sz w:val="14"/>
                <w:szCs w:val="14"/>
              </w:rPr>
            </w:pPr>
          </w:p>
          <w:p w14:paraId="4F1BA2AF" w14:textId="77777777"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14:paraId="723CF1C2"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271385AE"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2FC34C3"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1080DA6F" w14:textId="77777777" w:rsidR="00A23B3E" w:rsidRPr="003A443E" w:rsidRDefault="00A23B3E">
            <w:pPr>
              <w:rPr>
                <w:rFonts w:ascii="Arial" w:hAnsi="Arial" w:cs="Arial"/>
                <w:color w:val="000000"/>
                <w:sz w:val="14"/>
                <w:szCs w:val="14"/>
              </w:rPr>
            </w:pPr>
          </w:p>
          <w:p w14:paraId="3A4893A4" w14:textId="77777777" w:rsidR="00C731B8" w:rsidRDefault="00A23B3E" w:rsidP="00461AF9">
            <w:pPr>
              <w:spacing w:before="240"/>
              <w:rPr>
                <w:rFonts w:ascii="Arial" w:hAnsi="Arial" w:cs="Arial"/>
                <w:color w:val="000000"/>
                <w:sz w:val="14"/>
                <w:szCs w:val="14"/>
              </w:rPr>
            </w:pPr>
            <w:proofErr w:type="gramStart"/>
            <w:r w:rsidRPr="003A443E">
              <w:rPr>
                <w:rFonts w:ascii="Arial" w:hAnsi="Arial" w:cs="Arial"/>
                <w:color w:val="000000"/>
                <w:sz w:val="14"/>
                <w:szCs w:val="14"/>
              </w:rPr>
              <w:lastRenderedPageBreak/>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r>
          </w:p>
          <w:p w14:paraId="0D54C0B7" w14:textId="77777777"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0771E08F" w14:textId="77777777"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14:paraId="36C08AA4"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Nel caso in cui l’operatore </w:t>
            </w:r>
            <w:r w:rsidRPr="00C731B8">
              <w:rPr>
                <w:rFonts w:ascii="Arial" w:hAnsi="Arial" w:cs="Arial"/>
                <w:b/>
                <w:color w:val="000000"/>
                <w:sz w:val="14"/>
                <w:szCs w:val="14"/>
              </w:rPr>
              <w:t>non è tenuto</w:t>
            </w:r>
            <w:r w:rsidRPr="003A443E">
              <w:rPr>
                <w:rFonts w:ascii="Arial" w:hAnsi="Arial" w:cs="Arial"/>
                <w:color w:val="000000"/>
                <w:sz w:val="14"/>
                <w:szCs w:val="14"/>
              </w:rPr>
              <w:t xml:space="preserve">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14:paraId="1393945E" w14:textId="77777777"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14:paraId="1FAF8502" w14:textId="77777777" w:rsidR="006A5E21" w:rsidRPr="001D3A2B" w:rsidRDefault="006A5E21">
            <w:pPr>
              <w:rPr>
                <w:rFonts w:ascii="Arial" w:hAnsi="Arial" w:cs="Arial"/>
                <w:color w:val="000000"/>
                <w:sz w:val="4"/>
                <w:szCs w:val="4"/>
              </w:rPr>
            </w:pPr>
          </w:p>
          <w:p w14:paraId="2B8E73AC"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12F84E13" w14:textId="77777777" w:rsidR="00A23B3E" w:rsidRDefault="00A23B3E">
            <w:pPr>
              <w:rPr>
                <w:rFonts w:ascii="Arial" w:hAnsi="Arial" w:cs="Arial"/>
                <w:color w:val="000000"/>
                <w:sz w:val="14"/>
                <w:szCs w:val="14"/>
              </w:rPr>
            </w:pPr>
          </w:p>
          <w:p w14:paraId="5AD7F868" w14:textId="77777777" w:rsidR="00C731B8" w:rsidRPr="003A443E" w:rsidRDefault="00C731B8">
            <w:pPr>
              <w:rPr>
                <w:rFonts w:ascii="Arial" w:hAnsi="Arial" w:cs="Arial"/>
                <w:color w:val="000000"/>
                <w:sz w:val="14"/>
                <w:szCs w:val="14"/>
              </w:rPr>
            </w:pPr>
          </w:p>
          <w:p w14:paraId="2A618EE4"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14:paraId="7BB383E3" w14:textId="77777777"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14:paraId="30D78B1C" w14:textId="77777777"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8007D86" w14:textId="77777777"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14:paraId="25DC5B0B" w14:textId="77777777" w:rsidR="001D3A2B" w:rsidRDefault="001D3A2B">
            <w:pPr>
              <w:rPr>
                <w:rFonts w:ascii="Arial" w:hAnsi="Arial" w:cs="Arial"/>
                <w:color w:val="000000"/>
                <w:sz w:val="14"/>
                <w:szCs w:val="14"/>
              </w:rPr>
            </w:pPr>
          </w:p>
          <w:p w14:paraId="119D74EA" w14:textId="77777777"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14:paraId="725BEB7E" w14:textId="77777777"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7C92BB" w14:textId="77777777"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lastRenderedPageBreak/>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15CFA0" w14:textId="77777777"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14:paraId="46CAEFBC" w14:textId="77777777"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14:paraId="4B6625B4"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28C137A5"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78072D6"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35C23091"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5CE06A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BE369DF"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E618B6B"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5F2E6801"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1258C9EE" w14:textId="77777777"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14:paraId="73476196" w14:textId="77777777"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14:paraId="1477A531" w14:textId="77777777" w:rsidR="00A23B3E" w:rsidRDefault="00A23B3E">
      <w:pPr>
        <w:spacing w:before="0" w:after="0"/>
        <w:rPr>
          <w:rFonts w:ascii="Arial" w:hAnsi="Arial" w:cs="Arial"/>
          <w:sz w:val="17"/>
          <w:szCs w:val="17"/>
        </w:rPr>
      </w:pPr>
    </w:p>
    <w:p w14:paraId="4D08F947" w14:textId="77777777"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14:paraId="6C5006A3" w14:textId="77777777" w:rsidR="00A23B3E" w:rsidRPr="00DE4996" w:rsidRDefault="00A23B3E">
      <w:pPr>
        <w:spacing w:before="0" w:after="0"/>
        <w:rPr>
          <w:rFonts w:ascii="Arial" w:hAnsi="Arial" w:cs="Arial"/>
          <w:sz w:val="16"/>
          <w:szCs w:val="16"/>
        </w:rPr>
      </w:pPr>
    </w:p>
    <w:p w14:paraId="551B7FFE" w14:textId="77777777"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1B0A18F4" w14:textId="77777777" w:rsidR="00A23B3E" w:rsidRDefault="00A23B3E">
      <w:pPr>
        <w:pStyle w:val="Titolo1"/>
        <w:spacing w:before="0" w:after="0"/>
        <w:rPr>
          <w:sz w:val="16"/>
          <w:szCs w:val="16"/>
        </w:rPr>
      </w:pPr>
    </w:p>
    <w:p w14:paraId="6D6C0EC5" w14:textId="77777777"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14:paraId="40377A8C"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657F9C5E" w14:textId="77777777"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B9EA547" w14:textId="77777777" w:rsidR="00A23B3E" w:rsidRDefault="00A23B3E">
            <w:r>
              <w:rPr>
                <w:rFonts w:ascii="Arial" w:hAnsi="Arial" w:cs="Arial"/>
                <w:b/>
                <w:sz w:val="15"/>
                <w:szCs w:val="15"/>
              </w:rPr>
              <w:t>Risposta</w:t>
            </w:r>
          </w:p>
        </w:tc>
      </w:tr>
      <w:tr w:rsidR="00A23B3E" w14:paraId="162998CA" w14:textId="77777777"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B651A1D" w14:textId="77777777"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60A7886D" w14:textId="77777777"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14:paraId="54D73308" w14:textId="77777777" w:rsidR="00A23B3E" w:rsidRDefault="00A23B3E">
      <w:pPr>
        <w:pStyle w:val="SectionTitle"/>
        <w:spacing w:after="120"/>
        <w:jc w:val="both"/>
        <w:rPr>
          <w:rFonts w:ascii="Arial" w:hAnsi="Arial" w:cs="Arial"/>
          <w:b w:val="0"/>
          <w:caps/>
          <w:sz w:val="16"/>
          <w:szCs w:val="16"/>
        </w:rPr>
      </w:pPr>
    </w:p>
    <w:p w14:paraId="5ECD95D7" w14:textId="77777777"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14:paraId="0FFA5471"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59354F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8625C8" w14:textId="77777777"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641C02" w14:textId="77777777" w:rsidR="00A23B3E" w:rsidRDefault="00A23B3E">
            <w:r>
              <w:rPr>
                <w:rFonts w:ascii="Arial" w:hAnsi="Arial" w:cs="Arial"/>
                <w:b/>
                <w:sz w:val="15"/>
                <w:szCs w:val="15"/>
              </w:rPr>
              <w:t>Risposta</w:t>
            </w:r>
          </w:p>
        </w:tc>
      </w:tr>
      <w:tr w:rsidR="00A23B3E" w14:paraId="11FEA82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2F5235"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6271AA39" w14:textId="77777777"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9C26FF" w14:textId="77777777"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2A90D9C2" w14:textId="77777777" w:rsidR="00A23B3E" w:rsidRDefault="00A23B3E">
            <w:r>
              <w:rPr>
                <w:rFonts w:ascii="Arial" w:hAnsi="Arial" w:cs="Arial"/>
                <w:sz w:val="15"/>
                <w:szCs w:val="15"/>
              </w:rPr>
              <w:t>[…………][……..…][…………]</w:t>
            </w:r>
          </w:p>
        </w:tc>
      </w:tr>
      <w:tr w:rsidR="00A23B3E" w14:paraId="050616F2" w14:textId="77777777">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853D8C" w14:textId="77777777"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1F972736" w14:textId="77777777" w:rsidR="00A23B3E" w:rsidRDefault="00A23B3E">
            <w:pPr>
              <w:pStyle w:val="Paragrafoelenco1"/>
              <w:tabs>
                <w:tab w:val="left" w:pos="284"/>
              </w:tabs>
              <w:ind w:left="284"/>
              <w:rPr>
                <w:rFonts w:ascii="Arial" w:hAnsi="Arial" w:cs="Arial"/>
                <w:sz w:val="15"/>
                <w:szCs w:val="15"/>
              </w:rPr>
            </w:pPr>
          </w:p>
          <w:p w14:paraId="04C80622" w14:textId="77777777"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089FECB8" w14:textId="77777777"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A490251" w14:textId="77777777"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5DEAD576"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50BE969" w14:textId="77777777" w:rsidR="00A23B3E" w:rsidRDefault="00A23B3E">
            <w:r>
              <w:rPr>
                <w:rFonts w:ascii="Arial" w:hAnsi="Arial" w:cs="Arial"/>
                <w:sz w:val="15"/>
                <w:szCs w:val="15"/>
              </w:rPr>
              <w:t>[…………][……….…][…………]</w:t>
            </w:r>
          </w:p>
        </w:tc>
      </w:tr>
    </w:tbl>
    <w:p w14:paraId="55AB056C" w14:textId="77777777" w:rsidR="00A23B3E" w:rsidRDefault="00A23B3E">
      <w:pPr>
        <w:pStyle w:val="SectionTitle"/>
        <w:spacing w:before="0" w:after="0"/>
        <w:jc w:val="both"/>
        <w:rPr>
          <w:rFonts w:ascii="Arial" w:hAnsi="Arial" w:cs="Arial"/>
          <w:sz w:val="4"/>
          <w:szCs w:val="4"/>
        </w:rPr>
      </w:pPr>
    </w:p>
    <w:p w14:paraId="1CFBF354" w14:textId="77777777" w:rsidR="00A23B3E" w:rsidRDefault="00A23B3E">
      <w:pPr>
        <w:spacing w:before="0"/>
      </w:pPr>
    </w:p>
    <w:p w14:paraId="08B290FF" w14:textId="77777777" w:rsidR="00A23B3E" w:rsidRDefault="00A23B3E">
      <w:pPr>
        <w:pStyle w:val="SectionTitle"/>
        <w:pageBreakBefore/>
        <w:spacing w:before="0" w:after="0"/>
        <w:jc w:val="both"/>
        <w:rPr>
          <w:rFonts w:ascii="Arial" w:hAnsi="Arial" w:cs="Arial"/>
          <w:b w:val="0"/>
          <w:caps/>
          <w:sz w:val="15"/>
          <w:szCs w:val="15"/>
        </w:rPr>
      </w:pPr>
    </w:p>
    <w:p w14:paraId="457131F2" w14:textId="77777777"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14:paraId="2295EA4E"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7CAB83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4A808F" w14:textId="77777777"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32E012"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4072D23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0A70EC" w14:textId="77777777"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469AE9A2" w14:textId="77777777" w:rsidR="00A23B3E" w:rsidRDefault="00A23B3E">
            <w:pPr>
              <w:ind w:left="284" w:hanging="284"/>
              <w:rPr>
                <w:rFonts w:ascii="Arial" w:hAnsi="Arial" w:cs="Arial"/>
                <w:b/>
                <w:sz w:val="12"/>
                <w:szCs w:val="12"/>
              </w:rPr>
            </w:pPr>
          </w:p>
          <w:p w14:paraId="4001D08E" w14:textId="77777777" w:rsidR="00A23B3E" w:rsidRDefault="00A23B3E">
            <w:pPr>
              <w:ind w:left="284" w:hanging="284"/>
              <w:rPr>
                <w:rFonts w:ascii="Arial" w:hAnsi="Arial" w:cs="Arial"/>
                <w:sz w:val="12"/>
                <w:szCs w:val="12"/>
              </w:rPr>
            </w:pPr>
            <w:r>
              <w:rPr>
                <w:rFonts w:ascii="Arial" w:hAnsi="Arial" w:cs="Arial"/>
                <w:b/>
                <w:sz w:val="15"/>
                <w:szCs w:val="15"/>
              </w:rPr>
              <w:t>e/o,</w:t>
            </w:r>
          </w:p>
          <w:p w14:paraId="20AAB639" w14:textId="77777777" w:rsidR="00A23B3E" w:rsidRDefault="00A23B3E">
            <w:pPr>
              <w:ind w:left="284" w:hanging="142"/>
              <w:rPr>
                <w:rFonts w:ascii="Arial" w:hAnsi="Arial" w:cs="Arial"/>
                <w:sz w:val="12"/>
                <w:szCs w:val="12"/>
              </w:rPr>
            </w:pPr>
          </w:p>
          <w:p w14:paraId="501D6BFE" w14:textId="77777777"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13C4CD76" w14:textId="77777777"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0AE7B6" w14:textId="77777777"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3D67DB4D" w14:textId="77777777" w:rsidR="00A23B3E" w:rsidRDefault="00A23B3E">
            <w:pPr>
              <w:rPr>
                <w:rFonts w:ascii="Arial" w:hAnsi="Arial" w:cs="Arial"/>
                <w:sz w:val="15"/>
                <w:szCs w:val="15"/>
              </w:rPr>
            </w:pPr>
            <w:r>
              <w:rPr>
                <w:rFonts w:ascii="Arial" w:hAnsi="Arial" w:cs="Arial"/>
                <w:sz w:val="15"/>
                <w:szCs w:val="15"/>
              </w:rPr>
              <w:t>[……], [……] […] valuta</w:t>
            </w:r>
          </w:p>
          <w:p w14:paraId="5454FCED" w14:textId="77777777" w:rsidR="00A23B3E" w:rsidRDefault="00A23B3E">
            <w:pPr>
              <w:rPr>
                <w:rFonts w:ascii="Arial" w:hAnsi="Arial" w:cs="Arial"/>
                <w:sz w:val="15"/>
                <w:szCs w:val="15"/>
              </w:rPr>
            </w:pPr>
          </w:p>
          <w:p w14:paraId="5B780369" w14:textId="77777777" w:rsidR="00A23B3E" w:rsidRDefault="00A23B3E">
            <w:pPr>
              <w:rPr>
                <w:rFonts w:ascii="Arial" w:hAnsi="Arial" w:cs="Arial"/>
                <w:sz w:val="15"/>
                <w:szCs w:val="15"/>
              </w:rPr>
            </w:pPr>
          </w:p>
          <w:p w14:paraId="2627C1E4"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5E460D23" w14:textId="77777777" w:rsidR="00A23B3E" w:rsidRDefault="00A23B3E">
            <w:r>
              <w:rPr>
                <w:rFonts w:ascii="Arial" w:hAnsi="Arial" w:cs="Arial"/>
                <w:sz w:val="15"/>
                <w:szCs w:val="15"/>
              </w:rPr>
              <w:t>[…….…][……..…][……..…]</w:t>
            </w:r>
          </w:p>
        </w:tc>
      </w:tr>
      <w:tr w:rsidR="00A23B3E" w14:paraId="623B777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FF7E519" w14:textId="77777777"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341CA462" w14:textId="77777777" w:rsidR="00A23B3E" w:rsidRDefault="00A23B3E">
            <w:pPr>
              <w:rPr>
                <w:rFonts w:ascii="Arial" w:hAnsi="Arial" w:cs="Arial"/>
                <w:sz w:val="15"/>
                <w:szCs w:val="15"/>
              </w:rPr>
            </w:pPr>
            <w:r>
              <w:rPr>
                <w:rFonts w:ascii="Arial" w:hAnsi="Arial" w:cs="Arial"/>
                <w:b/>
                <w:sz w:val="15"/>
                <w:szCs w:val="15"/>
              </w:rPr>
              <w:t>e/o,</w:t>
            </w:r>
          </w:p>
          <w:p w14:paraId="49DB1533" w14:textId="77777777"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74C917F2"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A8979F" w14:textId="77777777"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1BCDA095" w14:textId="77777777" w:rsidR="00A23B3E" w:rsidRDefault="00A23B3E">
            <w:pPr>
              <w:rPr>
                <w:rFonts w:ascii="Arial" w:hAnsi="Arial" w:cs="Arial"/>
                <w:sz w:val="15"/>
                <w:szCs w:val="15"/>
              </w:rPr>
            </w:pPr>
            <w:r>
              <w:rPr>
                <w:rFonts w:ascii="Arial" w:hAnsi="Arial" w:cs="Arial"/>
                <w:sz w:val="15"/>
                <w:szCs w:val="15"/>
              </w:rPr>
              <w:t>[……], [……] […] valuta</w:t>
            </w:r>
          </w:p>
          <w:p w14:paraId="3A96243C" w14:textId="77777777"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2CF8DCCD" w14:textId="77777777" w:rsidR="00A23B3E" w:rsidRDefault="00A23B3E">
            <w:r>
              <w:rPr>
                <w:rFonts w:ascii="Arial" w:hAnsi="Arial" w:cs="Arial"/>
                <w:sz w:val="15"/>
                <w:szCs w:val="15"/>
              </w:rPr>
              <w:t>[……….…][…………][…………]</w:t>
            </w:r>
          </w:p>
        </w:tc>
      </w:tr>
      <w:tr w:rsidR="00A23B3E" w14:paraId="6BD4B0B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640081" w14:textId="77777777"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7425A2" w14:textId="77777777" w:rsidR="00A23B3E" w:rsidRDefault="00A23B3E">
            <w:r>
              <w:rPr>
                <w:rFonts w:ascii="Arial" w:hAnsi="Arial" w:cs="Arial"/>
                <w:sz w:val="15"/>
                <w:szCs w:val="15"/>
              </w:rPr>
              <w:t>[……]</w:t>
            </w:r>
          </w:p>
        </w:tc>
      </w:tr>
      <w:tr w:rsidR="00A23B3E" w14:paraId="62C02CB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98C0F81" w14:textId="77777777"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14:paraId="6D3BBC86" w14:textId="77777777"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BC59C4" w14:textId="77777777"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7FCC7C0E" w14:textId="77777777" w:rsidR="00A23B3E" w:rsidRDefault="00A23B3E">
            <w:r>
              <w:rPr>
                <w:rFonts w:ascii="Arial" w:hAnsi="Arial" w:cs="Arial"/>
                <w:sz w:val="15"/>
                <w:szCs w:val="15"/>
              </w:rPr>
              <w:t>[………..…][…………][……….…]</w:t>
            </w:r>
          </w:p>
        </w:tc>
      </w:tr>
      <w:tr w:rsidR="00A23B3E" w14:paraId="0F5EAFD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7FECE8" w14:textId="77777777"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14:paraId="23B028E5" w14:textId="77777777"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1D9DE7" w14:textId="77777777" w:rsidR="00A23B3E" w:rsidRDefault="00A23B3E">
            <w:pPr>
              <w:rPr>
                <w:rFonts w:ascii="Arial" w:hAnsi="Arial" w:cs="Arial"/>
                <w:sz w:val="15"/>
                <w:szCs w:val="15"/>
              </w:rPr>
            </w:pPr>
            <w:r>
              <w:rPr>
                <w:rFonts w:ascii="Arial" w:hAnsi="Arial" w:cs="Arial"/>
                <w:sz w:val="15"/>
                <w:szCs w:val="15"/>
              </w:rPr>
              <w:t>[……] […] valuta</w:t>
            </w:r>
          </w:p>
          <w:p w14:paraId="633F7B8C" w14:textId="77777777"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15739D1A" w14:textId="77777777"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14:paraId="2C5314E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E8D545A" w14:textId="77777777"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4EE9DAD5" w14:textId="77777777"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7D0AEC" w14:textId="77777777"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6418EF00" w14:textId="77777777" w:rsidR="00A23B3E" w:rsidRDefault="00A23B3E">
            <w:pPr>
              <w:rPr>
                <w:rFonts w:ascii="Arial" w:hAnsi="Arial" w:cs="Arial"/>
                <w:sz w:val="15"/>
                <w:szCs w:val="15"/>
              </w:rPr>
            </w:pPr>
            <w:r>
              <w:rPr>
                <w:rFonts w:ascii="Arial" w:hAnsi="Arial" w:cs="Arial"/>
                <w:sz w:val="15"/>
                <w:szCs w:val="15"/>
              </w:rPr>
              <w:lastRenderedPageBreak/>
              <w:t xml:space="preserve">(indirizzo web, autorità o organismo di emanazione, riferimento preciso della documentazione): </w:t>
            </w:r>
          </w:p>
          <w:p w14:paraId="2B95C92A" w14:textId="77777777" w:rsidR="00A23B3E" w:rsidRDefault="00A23B3E">
            <w:r>
              <w:rPr>
                <w:rFonts w:ascii="Arial" w:hAnsi="Arial" w:cs="Arial"/>
                <w:sz w:val="15"/>
                <w:szCs w:val="15"/>
              </w:rPr>
              <w:t>[…………..][……….…][………..…]</w:t>
            </w:r>
          </w:p>
        </w:tc>
      </w:tr>
    </w:tbl>
    <w:p w14:paraId="0A55575B" w14:textId="77777777" w:rsidR="00A23B3E" w:rsidRDefault="00A23B3E">
      <w:pPr>
        <w:pStyle w:val="SectionTitle"/>
        <w:spacing w:before="0" w:after="0"/>
        <w:jc w:val="both"/>
        <w:rPr>
          <w:rFonts w:ascii="Arial" w:hAnsi="Arial" w:cs="Arial"/>
          <w:caps/>
          <w:sz w:val="15"/>
          <w:szCs w:val="15"/>
        </w:rPr>
      </w:pPr>
    </w:p>
    <w:p w14:paraId="07050073" w14:textId="77777777" w:rsidR="00A23B3E" w:rsidRDefault="00A23B3E">
      <w:pPr>
        <w:pStyle w:val="Titolo1"/>
        <w:spacing w:before="0" w:after="0"/>
        <w:ind w:left="850"/>
        <w:rPr>
          <w:sz w:val="16"/>
          <w:szCs w:val="16"/>
        </w:rPr>
      </w:pPr>
    </w:p>
    <w:p w14:paraId="65EEECB4" w14:textId="77777777"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14:paraId="19FBA6AF" w14:textId="77777777" w:rsidR="00A23B3E" w:rsidRPr="003A443E" w:rsidRDefault="00A23B3E">
      <w:pPr>
        <w:pStyle w:val="Titolo1"/>
        <w:spacing w:before="0" w:after="0"/>
        <w:ind w:left="850"/>
        <w:rPr>
          <w:color w:val="000000"/>
          <w:sz w:val="16"/>
          <w:szCs w:val="16"/>
        </w:rPr>
      </w:pPr>
    </w:p>
    <w:p w14:paraId="663653A0" w14:textId="77777777"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34DC4D5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3308FA" w14:textId="77777777"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9EC2F38" w14:textId="77777777" w:rsidR="00A23B3E" w:rsidRDefault="00A23B3E">
            <w:r>
              <w:rPr>
                <w:rFonts w:ascii="Arial" w:hAnsi="Arial" w:cs="Arial"/>
                <w:b/>
                <w:sz w:val="15"/>
                <w:szCs w:val="15"/>
              </w:rPr>
              <w:t>Risposta</w:t>
            </w:r>
            <w:r>
              <w:rPr>
                <w:rFonts w:ascii="Arial" w:hAnsi="Arial" w:cs="Arial"/>
                <w:b/>
                <w:i/>
                <w:sz w:val="15"/>
                <w:szCs w:val="15"/>
              </w:rPr>
              <w:t>:</w:t>
            </w:r>
          </w:p>
        </w:tc>
      </w:tr>
      <w:tr w:rsidR="00A23B3E" w14:paraId="4CF669A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290B059" w14:textId="77777777"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03C9E55B" w14:textId="77777777"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3708F2D" w14:textId="77777777"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4031AE3E" w14:textId="77777777" w:rsidR="00A23B3E" w:rsidRDefault="00A23B3E">
            <w:r>
              <w:rPr>
                <w:rFonts w:ascii="Arial" w:hAnsi="Arial" w:cs="Arial"/>
                <w:sz w:val="15"/>
                <w:szCs w:val="15"/>
              </w:rPr>
              <w:t>[…………][………..…][……….…]</w:t>
            </w:r>
          </w:p>
        </w:tc>
      </w:tr>
      <w:tr w:rsidR="00A23B3E" w14:paraId="196B8ED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3FD914" w14:textId="77777777"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40778A97" w14:textId="77777777"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0C90C8" w14:textId="77777777"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0E1B1EE7" w14:textId="77777777"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14:paraId="77F59D11"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417D3A04" w14:textId="77777777"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7C278AD5" w14:textId="77777777"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1406165A" w14:textId="77777777"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48942FAB" w14:textId="77777777" w:rsidR="00A23B3E" w:rsidRDefault="00C749F1">
                  <w:r>
                    <w:rPr>
                      <w:rFonts w:ascii="Arial" w:hAnsi="Arial" w:cs="Arial"/>
                      <w:sz w:val="15"/>
                      <w:szCs w:val="15"/>
                    </w:rPr>
                    <w:t>committente</w:t>
                  </w:r>
                </w:p>
              </w:tc>
            </w:tr>
            <w:tr w:rsidR="00A23B3E" w14:paraId="55969DE9"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24978F3C" w14:textId="77777777"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655EC696" w14:textId="77777777"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7FF567DE" w14:textId="77777777"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49EA7C3" w14:textId="77777777" w:rsidR="00A23B3E" w:rsidRDefault="00A23B3E">
                  <w:pPr>
                    <w:rPr>
                      <w:rFonts w:ascii="Arial" w:hAnsi="Arial" w:cs="Arial"/>
                      <w:sz w:val="15"/>
                      <w:szCs w:val="15"/>
                    </w:rPr>
                  </w:pPr>
                </w:p>
              </w:tc>
            </w:tr>
          </w:tbl>
          <w:p w14:paraId="0E34C4B8" w14:textId="77777777" w:rsidR="00A23B3E" w:rsidRDefault="00A23B3E">
            <w:pPr>
              <w:rPr>
                <w:rFonts w:ascii="Arial" w:hAnsi="Arial" w:cs="Arial"/>
                <w:sz w:val="15"/>
                <w:szCs w:val="15"/>
              </w:rPr>
            </w:pPr>
          </w:p>
        </w:tc>
      </w:tr>
      <w:tr w:rsidR="00A23B3E" w14:paraId="5AB0ACB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540A06" w14:textId="77777777"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0911774D" w14:textId="77777777"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1A86C2" w14:textId="77777777"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14:paraId="2A8E02F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E0075C" w14:textId="77777777"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872473" w14:textId="77777777" w:rsidR="00A23B3E" w:rsidRDefault="00A23B3E">
            <w:r>
              <w:rPr>
                <w:rFonts w:ascii="Arial" w:hAnsi="Arial" w:cs="Arial"/>
                <w:sz w:val="15"/>
                <w:szCs w:val="15"/>
              </w:rPr>
              <w:t>[……….…]</w:t>
            </w:r>
          </w:p>
        </w:tc>
      </w:tr>
      <w:tr w:rsidR="00A23B3E" w14:paraId="4ADFD30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1426CE" w14:textId="77777777"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217059" w14:textId="77777777" w:rsidR="00A23B3E" w:rsidRDefault="00A23B3E">
            <w:r>
              <w:rPr>
                <w:rFonts w:ascii="Arial" w:hAnsi="Arial" w:cs="Arial"/>
                <w:sz w:val="15"/>
                <w:szCs w:val="15"/>
              </w:rPr>
              <w:t>[……….…]</w:t>
            </w:r>
          </w:p>
        </w:tc>
      </w:tr>
      <w:tr w:rsidR="00A23B3E" w14:paraId="66C3EF7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B0C04B" w14:textId="77777777"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22CDA88F" w14:textId="77777777"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C828FA" w14:textId="77777777"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14:paraId="07D8CD0D" w14:textId="77777777"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14:paraId="233F111D" w14:textId="77777777" w:rsidR="00350D7E" w:rsidRDefault="00350D7E">
            <w:pPr>
              <w:rPr>
                <w:rFonts w:ascii="Arial" w:hAnsi="Arial" w:cs="Arial"/>
                <w:sz w:val="15"/>
                <w:szCs w:val="15"/>
              </w:rPr>
            </w:pPr>
          </w:p>
          <w:p w14:paraId="45805183" w14:textId="77777777" w:rsidR="00350D7E" w:rsidRDefault="00350D7E"/>
        </w:tc>
      </w:tr>
      <w:tr w:rsidR="00A23B3E" w14:paraId="6DB722B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5C6C97B" w14:textId="77777777"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362C22F7" w14:textId="77777777" w:rsidR="00A23B3E" w:rsidRDefault="00A23B3E">
            <w:pPr>
              <w:rPr>
                <w:rFonts w:ascii="Arial" w:hAnsi="Arial" w:cs="Arial"/>
                <w:b/>
                <w:i/>
                <w:sz w:val="15"/>
                <w:szCs w:val="15"/>
              </w:rPr>
            </w:pPr>
            <w:r>
              <w:rPr>
                <w:rFonts w:ascii="Arial" w:hAnsi="Arial" w:cs="Arial"/>
                <w:sz w:val="15"/>
                <w:szCs w:val="15"/>
              </w:rPr>
              <w:lastRenderedPageBreak/>
              <w:t>a)       lo stesso prestatore di servizi o imprenditore,</w:t>
            </w:r>
          </w:p>
          <w:p w14:paraId="564628CF" w14:textId="77777777"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5C986730" w14:textId="77777777"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BB7C0B" w14:textId="77777777" w:rsidR="00A23B3E" w:rsidRDefault="00A23B3E">
            <w:pPr>
              <w:rPr>
                <w:rFonts w:ascii="Arial" w:hAnsi="Arial" w:cs="Arial"/>
                <w:sz w:val="15"/>
                <w:szCs w:val="15"/>
              </w:rPr>
            </w:pPr>
            <w:r>
              <w:rPr>
                <w:rFonts w:ascii="Arial" w:hAnsi="Arial" w:cs="Arial"/>
                <w:sz w:val="15"/>
                <w:szCs w:val="15"/>
              </w:rPr>
              <w:lastRenderedPageBreak/>
              <w:br/>
            </w:r>
          </w:p>
          <w:p w14:paraId="7C92A981" w14:textId="77777777" w:rsidR="00A23B3E" w:rsidRDefault="00A23B3E">
            <w:pPr>
              <w:rPr>
                <w:rFonts w:ascii="Arial" w:hAnsi="Arial" w:cs="Arial"/>
                <w:sz w:val="15"/>
                <w:szCs w:val="15"/>
              </w:rPr>
            </w:pPr>
            <w:r>
              <w:rPr>
                <w:rFonts w:ascii="Arial" w:hAnsi="Arial" w:cs="Arial"/>
                <w:sz w:val="15"/>
                <w:szCs w:val="15"/>
              </w:rPr>
              <w:lastRenderedPageBreak/>
              <w:br/>
              <w:t>a) [………..…]</w:t>
            </w:r>
            <w:r>
              <w:rPr>
                <w:rFonts w:ascii="Arial" w:hAnsi="Arial" w:cs="Arial"/>
                <w:sz w:val="15"/>
                <w:szCs w:val="15"/>
              </w:rPr>
              <w:br/>
            </w:r>
            <w:r>
              <w:rPr>
                <w:rFonts w:ascii="Arial" w:hAnsi="Arial" w:cs="Arial"/>
                <w:sz w:val="15"/>
                <w:szCs w:val="15"/>
              </w:rPr>
              <w:br/>
            </w:r>
          </w:p>
          <w:p w14:paraId="217DAF34" w14:textId="77777777" w:rsidR="00A23B3E" w:rsidRDefault="00A23B3E">
            <w:r>
              <w:rPr>
                <w:rFonts w:ascii="Arial" w:hAnsi="Arial" w:cs="Arial"/>
                <w:sz w:val="15"/>
                <w:szCs w:val="15"/>
              </w:rPr>
              <w:br/>
              <w:t>b) [………..…]</w:t>
            </w:r>
          </w:p>
        </w:tc>
      </w:tr>
      <w:tr w:rsidR="00A23B3E" w14:paraId="35FA713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BCF6D2" w14:textId="77777777"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558C76" w14:textId="77777777" w:rsidR="00A23B3E" w:rsidRDefault="00A23B3E">
            <w:r>
              <w:rPr>
                <w:rFonts w:ascii="Arial" w:hAnsi="Arial" w:cs="Arial"/>
                <w:sz w:val="15"/>
                <w:szCs w:val="15"/>
              </w:rPr>
              <w:t>[…………..…]</w:t>
            </w:r>
          </w:p>
        </w:tc>
      </w:tr>
      <w:tr w:rsidR="00A23B3E" w14:paraId="6EE5782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3D64FD4" w14:textId="77777777"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FC153BB" w14:textId="77777777" w:rsidR="00A23B3E" w:rsidRDefault="00A23B3E">
            <w:pPr>
              <w:spacing w:before="0" w:after="0"/>
              <w:rPr>
                <w:rFonts w:ascii="Arial" w:hAnsi="Arial" w:cs="Arial"/>
                <w:sz w:val="15"/>
                <w:szCs w:val="15"/>
              </w:rPr>
            </w:pPr>
            <w:r>
              <w:rPr>
                <w:rFonts w:ascii="Arial" w:hAnsi="Arial" w:cs="Arial"/>
                <w:sz w:val="15"/>
                <w:szCs w:val="15"/>
              </w:rPr>
              <w:t>Anno, organico medio annuo:</w:t>
            </w:r>
          </w:p>
          <w:p w14:paraId="26B5ED00" w14:textId="77777777" w:rsidR="00A23B3E" w:rsidRDefault="00A23B3E">
            <w:pPr>
              <w:spacing w:before="0" w:after="0"/>
              <w:rPr>
                <w:rFonts w:ascii="Arial" w:hAnsi="Arial" w:cs="Arial"/>
                <w:sz w:val="15"/>
                <w:szCs w:val="15"/>
              </w:rPr>
            </w:pPr>
            <w:r>
              <w:rPr>
                <w:rFonts w:ascii="Arial" w:hAnsi="Arial" w:cs="Arial"/>
                <w:sz w:val="15"/>
                <w:szCs w:val="15"/>
              </w:rPr>
              <w:t>[…………],[……..…],</w:t>
            </w:r>
          </w:p>
          <w:p w14:paraId="2C51D817" w14:textId="77777777" w:rsidR="00A23B3E" w:rsidRDefault="00A23B3E">
            <w:pPr>
              <w:spacing w:before="0" w:after="0"/>
              <w:rPr>
                <w:rFonts w:ascii="Arial" w:hAnsi="Arial" w:cs="Arial"/>
                <w:sz w:val="15"/>
                <w:szCs w:val="15"/>
              </w:rPr>
            </w:pPr>
            <w:r>
              <w:rPr>
                <w:rFonts w:ascii="Arial" w:hAnsi="Arial" w:cs="Arial"/>
                <w:sz w:val="15"/>
                <w:szCs w:val="15"/>
              </w:rPr>
              <w:t>[…………],[……..…],</w:t>
            </w:r>
          </w:p>
          <w:p w14:paraId="5ADBC1F2" w14:textId="77777777" w:rsidR="00A23B3E" w:rsidRDefault="00A23B3E">
            <w:pPr>
              <w:spacing w:before="0" w:after="0"/>
              <w:rPr>
                <w:rFonts w:ascii="Arial" w:hAnsi="Arial" w:cs="Arial"/>
                <w:sz w:val="15"/>
                <w:szCs w:val="15"/>
              </w:rPr>
            </w:pPr>
            <w:r>
              <w:rPr>
                <w:rFonts w:ascii="Arial" w:hAnsi="Arial" w:cs="Arial"/>
                <w:sz w:val="15"/>
                <w:szCs w:val="15"/>
              </w:rPr>
              <w:t>[…………],[……..…],</w:t>
            </w:r>
          </w:p>
          <w:p w14:paraId="3BAC47B7" w14:textId="77777777" w:rsidR="00A23B3E" w:rsidRDefault="00A23B3E">
            <w:pPr>
              <w:spacing w:before="0" w:after="0"/>
              <w:rPr>
                <w:rFonts w:ascii="Arial" w:hAnsi="Arial" w:cs="Arial"/>
                <w:sz w:val="15"/>
                <w:szCs w:val="15"/>
              </w:rPr>
            </w:pPr>
            <w:r>
              <w:rPr>
                <w:rFonts w:ascii="Arial" w:hAnsi="Arial" w:cs="Arial"/>
                <w:sz w:val="15"/>
                <w:szCs w:val="15"/>
              </w:rPr>
              <w:t>Anno, numero di dirigenti</w:t>
            </w:r>
          </w:p>
          <w:p w14:paraId="5B481969" w14:textId="77777777" w:rsidR="00A23B3E" w:rsidRDefault="00A23B3E">
            <w:pPr>
              <w:spacing w:before="0" w:after="0"/>
              <w:rPr>
                <w:rFonts w:ascii="Arial" w:hAnsi="Arial" w:cs="Arial"/>
                <w:sz w:val="15"/>
                <w:szCs w:val="15"/>
              </w:rPr>
            </w:pPr>
            <w:r>
              <w:rPr>
                <w:rFonts w:ascii="Arial" w:hAnsi="Arial" w:cs="Arial"/>
                <w:sz w:val="15"/>
                <w:szCs w:val="15"/>
              </w:rPr>
              <w:t>[…………],[……..…],</w:t>
            </w:r>
          </w:p>
          <w:p w14:paraId="7803BA7E" w14:textId="77777777" w:rsidR="00A23B3E" w:rsidRDefault="00A23B3E">
            <w:pPr>
              <w:spacing w:before="0" w:after="0"/>
              <w:rPr>
                <w:rFonts w:ascii="Arial" w:hAnsi="Arial" w:cs="Arial"/>
                <w:sz w:val="15"/>
                <w:szCs w:val="15"/>
              </w:rPr>
            </w:pPr>
            <w:r>
              <w:rPr>
                <w:rFonts w:ascii="Arial" w:hAnsi="Arial" w:cs="Arial"/>
                <w:sz w:val="15"/>
                <w:szCs w:val="15"/>
              </w:rPr>
              <w:t>[…………],[……..…],</w:t>
            </w:r>
          </w:p>
          <w:p w14:paraId="42165C73" w14:textId="77777777" w:rsidR="00A23B3E" w:rsidRDefault="00A23B3E">
            <w:pPr>
              <w:spacing w:before="0" w:after="0"/>
            </w:pPr>
            <w:r>
              <w:rPr>
                <w:rFonts w:ascii="Arial" w:hAnsi="Arial" w:cs="Arial"/>
                <w:sz w:val="15"/>
                <w:szCs w:val="15"/>
              </w:rPr>
              <w:t>[…………],[……..…]</w:t>
            </w:r>
          </w:p>
        </w:tc>
      </w:tr>
      <w:tr w:rsidR="00A23B3E" w14:paraId="6B96BA3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402C5D" w14:textId="77777777"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F2D9B4" w14:textId="77777777" w:rsidR="00A23B3E" w:rsidRDefault="00A23B3E" w:rsidP="005C6A3E"/>
        </w:tc>
      </w:tr>
      <w:tr w:rsidR="00A23B3E" w14:paraId="27BE8D29"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729212" w14:textId="77777777"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5A781C" w14:textId="77777777" w:rsidR="00A23B3E" w:rsidRDefault="00A23B3E">
            <w:r>
              <w:rPr>
                <w:rFonts w:ascii="Arial" w:hAnsi="Arial" w:cs="Arial"/>
                <w:sz w:val="15"/>
                <w:szCs w:val="15"/>
              </w:rPr>
              <w:t>[…………]</w:t>
            </w:r>
          </w:p>
        </w:tc>
      </w:tr>
      <w:tr w:rsidR="00A23B3E" w14:paraId="4344611E"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3A2035" w14:textId="77777777"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54F26193" w14:textId="77777777"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719639D0" w14:textId="77777777"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2B34D29B"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804978" w14:textId="77777777" w:rsidR="00A23B3E" w:rsidRDefault="00A23B3E">
            <w:pPr>
              <w:rPr>
                <w:rFonts w:ascii="Arial" w:hAnsi="Arial" w:cs="Arial"/>
                <w:sz w:val="15"/>
                <w:szCs w:val="15"/>
              </w:rPr>
            </w:pPr>
          </w:p>
          <w:p w14:paraId="688F4D2B" w14:textId="77777777" w:rsidR="00A23B3E" w:rsidRDefault="00A23B3E">
            <w:pPr>
              <w:rPr>
                <w:rFonts w:ascii="Arial" w:hAnsi="Arial" w:cs="Arial"/>
                <w:sz w:val="15"/>
                <w:szCs w:val="15"/>
              </w:rPr>
            </w:pPr>
          </w:p>
          <w:p w14:paraId="5C905CE3" w14:textId="77777777"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29484A61" w14:textId="77777777" w:rsidR="00A23B3E" w:rsidRDefault="00A23B3E">
            <w:pPr>
              <w:rPr>
                <w:rFonts w:ascii="Arial" w:hAnsi="Arial" w:cs="Arial"/>
                <w:sz w:val="15"/>
                <w:szCs w:val="15"/>
              </w:rPr>
            </w:pPr>
          </w:p>
          <w:p w14:paraId="555A43E1" w14:textId="77777777" w:rsidR="00A23B3E" w:rsidRDefault="00A23B3E">
            <w:pPr>
              <w:rPr>
                <w:rFonts w:ascii="Arial" w:hAnsi="Arial" w:cs="Arial"/>
                <w:sz w:val="15"/>
                <w:szCs w:val="15"/>
              </w:rPr>
            </w:pPr>
          </w:p>
          <w:p w14:paraId="02EAE403" w14:textId="77777777"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14:paraId="0839EF54"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19F31C0" w14:textId="77777777" w:rsidR="00A23B3E" w:rsidRDefault="00A23B3E">
            <w:r>
              <w:rPr>
                <w:rFonts w:ascii="Arial" w:hAnsi="Arial" w:cs="Arial"/>
                <w:sz w:val="15"/>
                <w:szCs w:val="15"/>
              </w:rPr>
              <w:t>[……….…][……….…][…………]</w:t>
            </w:r>
          </w:p>
        </w:tc>
      </w:tr>
      <w:tr w:rsidR="00A23B3E" w14:paraId="6B6F432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4E8657" w14:textId="77777777"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2C848FDF" w14:textId="77777777"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749036CD" w14:textId="77777777"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5B9339AD" w14:textId="77777777"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188E92" w14:textId="77777777"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5B224005" w14:textId="77777777" w:rsidR="00A23B3E" w:rsidRDefault="00A23B3E">
            <w:pPr>
              <w:spacing w:before="0" w:after="0"/>
              <w:rPr>
                <w:rFonts w:ascii="Arial" w:hAnsi="Arial" w:cs="Arial"/>
                <w:sz w:val="15"/>
                <w:szCs w:val="15"/>
              </w:rPr>
            </w:pPr>
          </w:p>
          <w:p w14:paraId="4BFED682" w14:textId="77777777" w:rsidR="00A23B3E" w:rsidRDefault="00A23B3E">
            <w:pPr>
              <w:spacing w:before="0" w:after="0"/>
              <w:rPr>
                <w:rFonts w:ascii="Arial" w:hAnsi="Arial" w:cs="Arial"/>
                <w:sz w:val="15"/>
                <w:szCs w:val="15"/>
              </w:rPr>
            </w:pPr>
          </w:p>
          <w:p w14:paraId="0A781923" w14:textId="77777777"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3C691A5F" w14:textId="77777777" w:rsidR="00A23B3E" w:rsidRDefault="00A23B3E">
            <w:pPr>
              <w:spacing w:before="0" w:after="0"/>
              <w:rPr>
                <w:rFonts w:ascii="Arial" w:hAnsi="Arial" w:cs="Arial"/>
                <w:sz w:val="15"/>
                <w:szCs w:val="15"/>
              </w:rPr>
            </w:pPr>
          </w:p>
          <w:p w14:paraId="2725935E" w14:textId="77777777"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6793435B" w14:textId="77777777" w:rsidR="00A23B3E" w:rsidRDefault="00A23B3E">
            <w:pPr>
              <w:spacing w:before="0" w:after="0"/>
              <w:rPr>
                <w:rFonts w:ascii="Arial" w:hAnsi="Arial" w:cs="Arial"/>
                <w:sz w:val="15"/>
                <w:szCs w:val="15"/>
              </w:rPr>
            </w:pPr>
            <w:r>
              <w:rPr>
                <w:rFonts w:ascii="Arial" w:hAnsi="Arial" w:cs="Arial"/>
                <w:sz w:val="15"/>
                <w:szCs w:val="15"/>
              </w:rPr>
              <w:t>[………..…][………….…][………….…]</w:t>
            </w:r>
          </w:p>
          <w:p w14:paraId="178BDB78" w14:textId="77777777" w:rsidR="002E43BE" w:rsidRDefault="002E43BE">
            <w:pPr>
              <w:spacing w:before="0" w:after="0"/>
            </w:pPr>
          </w:p>
        </w:tc>
      </w:tr>
      <w:tr w:rsidR="00A23B3E" w:rsidRPr="003A443E" w14:paraId="08EC09B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70816B" w14:textId="77777777"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14:paraId="4521B3B9" w14:textId="77777777" w:rsidR="00A23B3E" w:rsidRPr="003A443E" w:rsidRDefault="00A23B3E">
            <w:pPr>
              <w:rPr>
                <w:color w:val="000000"/>
              </w:rPr>
            </w:pPr>
            <w:r w:rsidRPr="003A443E">
              <w:rPr>
                <w:rFonts w:ascii="Arial" w:hAnsi="Arial" w:cs="Arial"/>
                <w:color w:val="000000"/>
                <w:sz w:val="15"/>
                <w:szCs w:val="15"/>
              </w:rPr>
              <w:lastRenderedPageBreak/>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F88F7B" w14:textId="77777777" w:rsidR="00A23B3E" w:rsidRPr="003A443E" w:rsidRDefault="00A23B3E">
            <w:pPr>
              <w:rPr>
                <w:rFonts w:ascii="Arial" w:hAnsi="Arial" w:cs="Arial"/>
                <w:color w:val="000000"/>
                <w:sz w:val="15"/>
                <w:szCs w:val="15"/>
              </w:rPr>
            </w:pPr>
            <w:r w:rsidRPr="003A443E">
              <w:rPr>
                <w:rFonts w:ascii="Arial" w:hAnsi="Arial" w:cs="Arial"/>
                <w:color w:val="000000"/>
                <w:sz w:val="15"/>
                <w:szCs w:val="15"/>
              </w:rPr>
              <w:lastRenderedPageBreak/>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lastRenderedPageBreak/>
              <w:br/>
              <w:t xml:space="preserve">(indirizzo web, autorità o organismo di emanazione, riferimento preciso della documentazione): </w:t>
            </w:r>
          </w:p>
          <w:p w14:paraId="32A54244" w14:textId="77777777" w:rsidR="00A23B3E" w:rsidRPr="003A443E" w:rsidRDefault="00A23B3E">
            <w:pPr>
              <w:rPr>
                <w:color w:val="000000"/>
              </w:rPr>
            </w:pPr>
            <w:r w:rsidRPr="003A443E">
              <w:rPr>
                <w:rFonts w:ascii="Arial" w:hAnsi="Arial" w:cs="Arial"/>
                <w:color w:val="000000"/>
                <w:sz w:val="15"/>
                <w:szCs w:val="15"/>
              </w:rPr>
              <w:t>[…………..][……….…][………..…]</w:t>
            </w:r>
          </w:p>
        </w:tc>
      </w:tr>
    </w:tbl>
    <w:p w14:paraId="623D713E" w14:textId="77777777" w:rsidR="00A23B3E" w:rsidRPr="003A443E" w:rsidRDefault="00A23B3E">
      <w:pPr>
        <w:jc w:val="both"/>
        <w:rPr>
          <w:rFonts w:ascii="Arial" w:hAnsi="Arial" w:cs="Arial"/>
          <w:color w:val="000000"/>
          <w:sz w:val="15"/>
          <w:szCs w:val="15"/>
        </w:rPr>
      </w:pPr>
    </w:p>
    <w:p w14:paraId="6A2E4777" w14:textId="77777777"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14:paraId="0C78884F" w14:textId="77777777"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14:paraId="1B5F347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11FDA5" w14:textId="77777777"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3C463B" w14:textId="77777777" w:rsidR="00A23B3E" w:rsidRDefault="00A23B3E">
            <w:r>
              <w:rPr>
                <w:rFonts w:ascii="Arial" w:hAnsi="Arial" w:cs="Arial"/>
                <w:b/>
                <w:w w:val="0"/>
                <w:sz w:val="15"/>
                <w:szCs w:val="15"/>
              </w:rPr>
              <w:t>Risposta:</w:t>
            </w:r>
          </w:p>
        </w:tc>
      </w:tr>
      <w:tr w:rsidR="00A23B3E" w14:paraId="38D461C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6D0D81"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28ABD7E5"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63863159"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201646" w14:textId="77777777"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20034756" w14:textId="77777777" w:rsidR="00A23B3E" w:rsidRDefault="00A23B3E">
            <w:r>
              <w:rPr>
                <w:rFonts w:ascii="Arial" w:hAnsi="Arial" w:cs="Arial"/>
                <w:sz w:val="15"/>
                <w:szCs w:val="15"/>
              </w:rPr>
              <w:t>[……..…][…………][…………]</w:t>
            </w:r>
          </w:p>
        </w:tc>
      </w:tr>
      <w:tr w:rsidR="00A23B3E" w14:paraId="27A2D35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B88163" w14:textId="77777777"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2F48883C" w14:textId="77777777"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0C9F3466" w14:textId="77777777"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A9F549" w14:textId="77777777"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5D33CF41" w14:textId="77777777" w:rsidR="00A23B3E" w:rsidRDefault="00A23B3E">
            <w:r>
              <w:rPr>
                <w:rFonts w:ascii="Arial" w:hAnsi="Arial" w:cs="Arial"/>
                <w:sz w:val="15"/>
                <w:szCs w:val="15"/>
              </w:rPr>
              <w:t xml:space="preserve"> […………][……..…][……..…]</w:t>
            </w:r>
          </w:p>
        </w:tc>
      </w:tr>
    </w:tbl>
    <w:p w14:paraId="2C93A66D" w14:textId="77777777" w:rsidR="00A23B3E" w:rsidRDefault="00A23B3E">
      <w:pPr>
        <w:rPr>
          <w:rFonts w:ascii="Arial" w:hAnsi="Arial" w:cs="Arial"/>
          <w:sz w:val="15"/>
          <w:szCs w:val="15"/>
        </w:rPr>
      </w:pPr>
    </w:p>
    <w:p w14:paraId="37645EF1" w14:textId="77777777"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14:paraId="209B17FF"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78F4604F" w14:textId="77777777"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521FAC43" w14:textId="77777777"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14:paraId="66073335"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4206008" w14:textId="77777777"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0910D6A5" w14:textId="77777777" w:rsidR="00A23B3E" w:rsidRDefault="00A23B3E">
            <w:r>
              <w:rPr>
                <w:rFonts w:ascii="Arial" w:hAnsi="Arial" w:cs="Arial"/>
                <w:b/>
                <w:w w:val="0"/>
                <w:sz w:val="15"/>
                <w:szCs w:val="15"/>
              </w:rPr>
              <w:t>Risposta:</w:t>
            </w:r>
          </w:p>
        </w:tc>
      </w:tr>
      <w:tr w:rsidR="00A23B3E" w14:paraId="45CB0230" w14:textId="77777777"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446C18" w14:textId="77777777"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14:paraId="04F3A785" w14:textId="77777777"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126E41C8" w14:textId="77777777"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2ADE4C6E" w14:textId="77777777"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2D26E956" w14:textId="77777777"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48D245C2" w14:textId="77777777"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181FB5B2" w14:textId="77777777" w:rsidR="00A23B3E" w:rsidRDefault="00A23B3E">
      <w:pPr>
        <w:pStyle w:val="ChapterTitle"/>
        <w:jc w:val="both"/>
        <w:rPr>
          <w:rFonts w:ascii="Arial" w:hAnsi="Arial" w:cs="Arial"/>
          <w:sz w:val="15"/>
          <w:szCs w:val="15"/>
        </w:rPr>
      </w:pPr>
    </w:p>
    <w:p w14:paraId="138A215E" w14:textId="77777777" w:rsidR="00A23B3E" w:rsidRDefault="00A23B3E" w:rsidP="00BF74E1">
      <w:pPr>
        <w:pStyle w:val="ChapterTitle"/>
        <w:rPr>
          <w:rFonts w:ascii="Arial" w:hAnsi="Arial" w:cs="Arial"/>
          <w:i/>
          <w:sz w:val="15"/>
          <w:szCs w:val="15"/>
        </w:rPr>
      </w:pPr>
      <w:r>
        <w:rPr>
          <w:sz w:val="19"/>
          <w:szCs w:val="19"/>
        </w:rPr>
        <w:t>Parte VI: Dichiarazioni finali</w:t>
      </w:r>
    </w:p>
    <w:p w14:paraId="352ED35D" w14:textId="77777777"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14:paraId="606F63CF" w14:textId="77777777"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14:paraId="2C54F1EA"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14:paraId="51D15F32" w14:textId="77777777"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14:paraId="683DDC0D" w14:textId="77777777"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14:paraId="282FC53A" w14:textId="77777777" w:rsidR="00A23B3E" w:rsidRDefault="00A23B3E">
      <w:pPr>
        <w:rPr>
          <w:rFonts w:ascii="Arial" w:hAnsi="Arial" w:cs="Arial"/>
          <w:i/>
          <w:sz w:val="15"/>
          <w:szCs w:val="15"/>
        </w:rPr>
      </w:pPr>
      <w:r>
        <w:rPr>
          <w:rFonts w:ascii="Arial" w:hAnsi="Arial" w:cs="Arial"/>
          <w:i/>
          <w:sz w:val="15"/>
          <w:szCs w:val="15"/>
        </w:rPr>
        <w:t xml:space="preserve"> </w:t>
      </w:r>
    </w:p>
    <w:p w14:paraId="4BAE0821" w14:textId="77777777" w:rsidR="00A23B3E" w:rsidRPr="00BF74E1" w:rsidRDefault="00A23B3E">
      <w:pPr>
        <w:rPr>
          <w:rFonts w:ascii="Arial" w:hAnsi="Arial" w:cs="Arial"/>
          <w:i/>
          <w:sz w:val="14"/>
          <w:szCs w:val="14"/>
        </w:rPr>
      </w:pPr>
    </w:p>
    <w:p w14:paraId="6E7AAD75" w14:textId="77777777"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14:paraId="735D48AD" w14:textId="77777777" w:rsidR="00A23B3E" w:rsidRDefault="00A23B3E">
      <w:pPr>
        <w:pStyle w:val="Titrearticle"/>
        <w:jc w:val="both"/>
        <w:rPr>
          <w:rFonts w:ascii="Arial" w:hAnsi="Arial" w:cs="Arial"/>
          <w:sz w:val="15"/>
          <w:szCs w:val="15"/>
        </w:rPr>
      </w:pPr>
    </w:p>
    <w:p w14:paraId="5CBA19B2" w14:textId="77777777" w:rsidR="000A7B33" w:rsidRDefault="000A7B33">
      <w:bookmarkStart w:id="3" w:name="_DV_C939"/>
      <w:bookmarkEnd w:id="3"/>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2099D" w14:textId="77777777" w:rsidR="00593A02" w:rsidRDefault="00593A02">
      <w:pPr>
        <w:spacing w:before="0" w:after="0"/>
      </w:pPr>
      <w:r>
        <w:separator/>
      </w:r>
    </w:p>
  </w:endnote>
  <w:endnote w:type="continuationSeparator" w:id="0">
    <w:p w14:paraId="26138BDC" w14:textId="77777777" w:rsidR="00593A02" w:rsidRDefault="00593A0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98">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1BF4C" w14:textId="77777777" w:rsidR="00593A02" w:rsidRPr="00D509A5" w:rsidRDefault="00593A02"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D056A4">
      <w:rPr>
        <w:rFonts w:ascii="Calibri" w:hAnsi="Calibri"/>
        <w:noProof/>
        <w:sz w:val="20"/>
        <w:szCs w:val="20"/>
      </w:rPr>
      <w:t>1</w:t>
    </w:r>
    <w:r w:rsidRPr="00D509A5">
      <w:rPr>
        <w:rFonts w:ascii="Calibri" w:hAnsi="Calibri"/>
        <w:sz w:val="20"/>
        <w:szCs w:val="20"/>
      </w:rPr>
      <w:fldChar w:fldCharType="end"/>
    </w:r>
  </w:p>
  <w:p w14:paraId="73F49F06" w14:textId="77777777" w:rsidR="00593A02" w:rsidRDefault="00593A0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89D73" w14:textId="77777777" w:rsidR="00593A02" w:rsidRDefault="00593A02">
      <w:pPr>
        <w:spacing w:before="0" w:after="0"/>
      </w:pPr>
      <w:r>
        <w:separator/>
      </w:r>
    </w:p>
  </w:footnote>
  <w:footnote w:type="continuationSeparator" w:id="0">
    <w:p w14:paraId="36BAA351" w14:textId="77777777" w:rsidR="00593A02" w:rsidRDefault="00593A02">
      <w:pPr>
        <w:spacing w:before="0" w:after="0"/>
      </w:pPr>
      <w:r>
        <w:continuationSeparator/>
      </w:r>
    </w:p>
  </w:footnote>
  <w:footnote w:id="1">
    <w:p w14:paraId="1B7021DE" w14:textId="77777777" w:rsidR="00593A02" w:rsidRPr="001F35A9" w:rsidRDefault="00593A02"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37CFFF77" w14:textId="77777777" w:rsidR="00593A02" w:rsidRPr="001F35A9" w:rsidRDefault="00593A02"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41884C73" w14:textId="77777777" w:rsidR="00593A02" w:rsidRPr="001F35A9" w:rsidRDefault="00593A02"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24E9B7EA" w14:textId="77777777" w:rsidR="00593A02" w:rsidRPr="001F35A9" w:rsidRDefault="00593A02"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35414135" w14:textId="77777777" w:rsidR="00593A02" w:rsidRPr="001F35A9" w:rsidRDefault="00593A02"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236F66BF" w14:textId="77777777" w:rsidR="00593A02" w:rsidRPr="001F35A9" w:rsidRDefault="00593A02"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03C574B9" w14:textId="77777777" w:rsidR="00593A02" w:rsidRPr="001F35A9" w:rsidRDefault="00593A02"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491B8DAF" w14:textId="77777777" w:rsidR="00593A02" w:rsidRPr="001F35A9" w:rsidRDefault="00593A02"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14:paraId="4117606B" w14:textId="77777777" w:rsidR="00593A02" w:rsidRPr="001F35A9" w:rsidRDefault="00593A02"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14:paraId="38DACDA7" w14:textId="77777777" w:rsidR="00593A02" w:rsidRPr="001F35A9" w:rsidRDefault="00593A02"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3D103EE8" w14:textId="77777777" w:rsidR="00593A02" w:rsidRPr="001F35A9" w:rsidRDefault="00593A02"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334A2FCF" w14:textId="77777777" w:rsidR="00593A02" w:rsidRPr="001F35A9" w:rsidRDefault="00593A02"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4018F6C2" w14:textId="77777777" w:rsidR="00593A02" w:rsidRPr="001F35A9" w:rsidRDefault="00593A02"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18BF5329" w14:textId="77777777" w:rsidR="00593A02" w:rsidRPr="001F35A9" w:rsidRDefault="00593A02"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7EE607D5" w14:textId="77777777" w:rsidR="00593A02" w:rsidRPr="003E60D1" w:rsidRDefault="00593A02"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59C78292" w14:textId="77777777" w:rsidR="00593A02" w:rsidRPr="003E60D1" w:rsidRDefault="00593A02"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la corruzione così come definita nel diritto nazionale dell'amministrazione aggiudicatrice (o ente aggiudicatore) o dell'operatore economico.</w:t>
      </w:r>
    </w:p>
  </w:footnote>
  <w:footnote w:id="14">
    <w:p w14:paraId="55E8EF2F" w14:textId="77777777" w:rsidR="00593A02" w:rsidRPr="003E60D1" w:rsidRDefault="00593A02"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642CB73D" w14:textId="77777777" w:rsidR="00593A02" w:rsidRPr="003E60D1" w:rsidRDefault="00593A02"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agli articoli 1 e 3 della decisione quadro del Consiglio, del 13 giugno 2002, sulla lotta contro il terrorismo (GU L 164 del 22.6.2002, pag. 3). Questo </w:t>
      </w:r>
      <w:proofErr w:type="spellStart"/>
      <w:r w:rsidRPr="003E60D1">
        <w:rPr>
          <w:rFonts w:ascii="Arial" w:hAnsi="Arial" w:cs="Arial"/>
          <w:color w:val="000000"/>
          <w:sz w:val="12"/>
          <w:szCs w:val="12"/>
        </w:rPr>
        <w:t>motivo</w:t>
      </w:r>
      <w:proofErr w:type="spellEnd"/>
      <w:r w:rsidRPr="003E60D1">
        <w:rPr>
          <w:rFonts w:ascii="Arial" w:hAnsi="Arial" w:cs="Arial"/>
          <w:color w:val="000000"/>
          <w:sz w:val="12"/>
          <w:szCs w:val="12"/>
        </w:rPr>
        <w:t xml:space="preserve"> di esclusione comprende anche l'istigazione, il concorso, il tentativo di commettere uno di tali reati, come indicato all'articolo 4 di detta decisione quadro.</w:t>
      </w:r>
    </w:p>
  </w:footnote>
  <w:footnote w:id="16">
    <w:p w14:paraId="227E7ED9" w14:textId="77777777" w:rsidR="00593A02" w:rsidRPr="003E60D1" w:rsidRDefault="00593A02"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14:paraId="69D4FC95" w14:textId="77777777" w:rsidR="00593A02" w:rsidRPr="003E60D1" w:rsidRDefault="00593A02"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14:paraId="2AEAD159" w14:textId="77777777" w:rsidR="00593A02" w:rsidRPr="003E60D1" w:rsidRDefault="00593A02"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0D6E086B" w14:textId="77777777" w:rsidR="00593A02" w:rsidRPr="003E60D1" w:rsidRDefault="00593A02"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5145B67B" w14:textId="77777777" w:rsidR="00593A02" w:rsidRPr="003E60D1" w:rsidRDefault="00593A02"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7A765CB4" w14:textId="77777777" w:rsidR="00593A02" w:rsidRPr="003E60D1" w:rsidRDefault="00593A0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29CF654B"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146DCA7C" w14:textId="77777777" w:rsidR="00593A02" w:rsidRPr="003E60D1" w:rsidRDefault="00593A02"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52FDC186" w14:textId="77777777" w:rsidR="00593A02" w:rsidRPr="003E60D1" w:rsidRDefault="00593A02"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6BF620A5"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5C4F5A84" w14:textId="77777777" w:rsidR="00593A02" w:rsidRPr="00BF74E1" w:rsidRDefault="00593A02"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6B506E77" w14:textId="77777777" w:rsidR="00593A02" w:rsidRPr="00F351F0" w:rsidRDefault="00593A02"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07AAB662"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3B23777D"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5AABBE7D"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09B7B793"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680A4709" w14:textId="77777777" w:rsidR="00593A02" w:rsidRPr="003E60D1" w:rsidRDefault="00593A02"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6D540CCB" w14:textId="77777777" w:rsidR="00593A02" w:rsidRPr="003E60D1" w:rsidRDefault="00593A02"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4C7BB07F" w14:textId="77777777" w:rsidR="00593A02" w:rsidRPr="003E60D1" w:rsidRDefault="00593A02"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402ECF94" w14:textId="77777777" w:rsidR="00593A02" w:rsidRPr="003E60D1" w:rsidRDefault="00593A02"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5EDE39A1" w14:textId="77777777" w:rsidR="00593A02" w:rsidRPr="003E60D1" w:rsidRDefault="00593A02"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0E55BFAA" w14:textId="77777777" w:rsidR="00593A02" w:rsidRPr="003E60D1" w:rsidRDefault="00593A02"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0AA69EFF" w14:textId="77777777" w:rsidR="00593A02" w:rsidRPr="003E60D1" w:rsidRDefault="00593A02"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352E65FE" w14:textId="77777777" w:rsidR="00593A02" w:rsidRPr="003E60D1" w:rsidRDefault="00593A02"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500B9471" w14:textId="77777777" w:rsidR="00593A02" w:rsidRPr="003E60D1" w:rsidRDefault="00593A02"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674AA4B7" w14:textId="77777777" w:rsidR="00593A02" w:rsidRPr="003E60D1" w:rsidRDefault="00593A02"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359DEF60" w14:textId="77777777" w:rsidR="00593A02" w:rsidRPr="003E60D1" w:rsidRDefault="00593A02"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690334444">
    <w:abstractNumId w:val="0"/>
  </w:num>
  <w:num w:numId="2" w16cid:durableId="1259098999">
    <w:abstractNumId w:val="1"/>
  </w:num>
  <w:num w:numId="3" w16cid:durableId="290523782">
    <w:abstractNumId w:val="2"/>
  </w:num>
  <w:num w:numId="4" w16cid:durableId="626203477">
    <w:abstractNumId w:val="3"/>
  </w:num>
  <w:num w:numId="5" w16cid:durableId="929657692">
    <w:abstractNumId w:val="4"/>
  </w:num>
  <w:num w:numId="6" w16cid:durableId="916478604">
    <w:abstractNumId w:val="5"/>
  </w:num>
  <w:num w:numId="7" w16cid:durableId="1441334579">
    <w:abstractNumId w:val="6"/>
  </w:num>
  <w:num w:numId="8" w16cid:durableId="565531942">
    <w:abstractNumId w:val="7"/>
  </w:num>
  <w:num w:numId="9" w16cid:durableId="1583955020">
    <w:abstractNumId w:val="8"/>
  </w:num>
  <w:num w:numId="10" w16cid:durableId="179928593">
    <w:abstractNumId w:val="9"/>
  </w:num>
  <w:num w:numId="11" w16cid:durableId="632365853">
    <w:abstractNumId w:val="10"/>
  </w:num>
  <w:num w:numId="12" w16cid:durableId="883517375">
    <w:abstractNumId w:val="11"/>
  </w:num>
  <w:num w:numId="13" w16cid:durableId="1274705804">
    <w:abstractNumId w:val="12"/>
  </w:num>
  <w:num w:numId="14" w16cid:durableId="1557398230">
    <w:abstractNumId w:val="13"/>
  </w:num>
  <w:num w:numId="15" w16cid:durableId="1114637516">
    <w:abstractNumId w:val="14"/>
  </w:num>
  <w:num w:numId="16" w16cid:durableId="16058185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3788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A7B33"/>
    <w:rsid w:val="000133B8"/>
    <w:rsid w:val="00023AC1"/>
    <w:rsid w:val="0003611E"/>
    <w:rsid w:val="00042F3D"/>
    <w:rsid w:val="000576F3"/>
    <w:rsid w:val="00076DCA"/>
    <w:rsid w:val="000953DC"/>
    <w:rsid w:val="000A2E33"/>
    <w:rsid w:val="000A7B33"/>
    <w:rsid w:val="000B5314"/>
    <w:rsid w:val="000D4A4F"/>
    <w:rsid w:val="000E5FBC"/>
    <w:rsid w:val="00121BF6"/>
    <w:rsid w:val="001348A7"/>
    <w:rsid w:val="001752F0"/>
    <w:rsid w:val="001B2967"/>
    <w:rsid w:val="001C2D52"/>
    <w:rsid w:val="001D1834"/>
    <w:rsid w:val="001D3A2B"/>
    <w:rsid w:val="001D56C2"/>
    <w:rsid w:val="001F35A9"/>
    <w:rsid w:val="002235B7"/>
    <w:rsid w:val="00236B6F"/>
    <w:rsid w:val="002470C2"/>
    <w:rsid w:val="00270DA2"/>
    <w:rsid w:val="002911D2"/>
    <w:rsid w:val="0029636F"/>
    <w:rsid w:val="002A21BC"/>
    <w:rsid w:val="002A27F2"/>
    <w:rsid w:val="002A7A41"/>
    <w:rsid w:val="002C169E"/>
    <w:rsid w:val="002D50E9"/>
    <w:rsid w:val="002E43BE"/>
    <w:rsid w:val="00316FAD"/>
    <w:rsid w:val="00343B83"/>
    <w:rsid w:val="00350D7E"/>
    <w:rsid w:val="00357D44"/>
    <w:rsid w:val="00364091"/>
    <w:rsid w:val="0036728A"/>
    <w:rsid w:val="00384132"/>
    <w:rsid w:val="003A13AE"/>
    <w:rsid w:val="003A443E"/>
    <w:rsid w:val="003B3636"/>
    <w:rsid w:val="003E60D1"/>
    <w:rsid w:val="003E7810"/>
    <w:rsid w:val="00405CD6"/>
    <w:rsid w:val="004234D1"/>
    <w:rsid w:val="004258A8"/>
    <w:rsid w:val="00433BF5"/>
    <w:rsid w:val="00454623"/>
    <w:rsid w:val="00461AF9"/>
    <w:rsid w:val="004C2B17"/>
    <w:rsid w:val="004D5B61"/>
    <w:rsid w:val="004E7A8B"/>
    <w:rsid w:val="00516CEA"/>
    <w:rsid w:val="005309A4"/>
    <w:rsid w:val="00531CB1"/>
    <w:rsid w:val="0054234A"/>
    <w:rsid w:val="0058406C"/>
    <w:rsid w:val="00593A02"/>
    <w:rsid w:val="005B1AB7"/>
    <w:rsid w:val="005B3B08"/>
    <w:rsid w:val="005C49E6"/>
    <w:rsid w:val="005C6A3E"/>
    <w:rsid w:val="005E2955"/>
    <w:rsid w:val="005E3DC5"/>
    <w:rsid w:val="005F240F"/>
    <w:rsid w:val="00625142"/>
    <w:rsid w:val="00635C8F"/>
    <w:rsid w:val="0064014A"/>
    <w:rsid w:val="00657C4A"/>
    <w:rsid w:val="006879D2"/>
    <w:rsid w:val="006A5E21"/>
    <w:rsid w:val="006B430C"/>
    <w:rsid w:val="006B4D39"/>
    <w:rsid w:val="006C1D24"/>
    <w:rsid w:val="006F3D34"/>
    <w:rsid w:val="0070063B"/>
    <w:rsid w:val="00701D43"/>
    <w:rsid w:val="00732EE8"/>
    <w:rsid w:val="007511DA"/>
    <w:rsid w:val="007660CF"/>
    <w:rsid w:val="00766402"/>
    <w:rsid w:val="007B50B2"/>
    <w:rsid w:val="008154AA"/>
    <w:rsid w:val="00824EAA"/>
    <w:rsid w:val="00825583"/>
    <w:rsid w:val="00834D9B"/>
    <w:rsid w:val="0089654F"/>
    <w:rsid w:val="008B130E"/>
    <w:rsid w:val="008C35AE"/>
    <w:rsid w:val="008C734C"/>
    <w:rsid w:val="008E3A62"/>
    <w:rsid w:val="008F12E6"/>
    <w:rsid w:val="00900583"/>
    <w:rsid w:val="00934658"/>
    <w:rsid w:val="009644B4"/>
    <w:rsid w:val="00997F64"/>
    <w:rsid w:val="009D3D8D"/>
    <w:rsid w:val="009E204E"/>
    <w:rsid w:val="00A23B3E"/>
    <w:rsid w:val="00A30CBB"/>
    <w:rsid w:val="00A46950"/>
    <w:rsid w:val="00A91293"/>
    <w:rsid w:val="00A91397"/>
    <w:rsid w:val="00AA2252"/>
    <w:rsid w:val="00AA5F93"/>
    <w:rsid w:val="00AA7924"/>
    <w:rsid w:val="00AC7133"/>
    <w:rsid w:val="00AE5CFF"/>
    <w:rsid w:val="00B1797A"/>
    <w:rsid w:val="00B32C28"/>
    <w:rsid w:val="00B34EA4"/>
    <w:rsid w:val="00B433DE"/>
    <w:rsid w:val="00B64AE6"/>
    <w:rsid w:val="00B80BA0"/>
    <w:rsid w:val="00B91406"/>
    <w:rsid w:val="00BA4F12"/>
    <w:rsid w:val="00BB116C"/>
    <w:rsid w:val="00BB639E"/>
    <w:rsid w:val="00BC09F5"/>
    <w:rsid w:val="00BC4A7B"/>
    <w:rsid w:val="00BF74E1"/>
    <w:rsid w:val="00C03658"/>
    <w:rsid w:val="00C427DB"/>
    <w:rsid w:val="00C45CC5"/>
    <w:rsid w:val="00C47D53"/>
    <w:rsid w:val="00C5052C"/>
    <w:rsid w:val="00C60A33"/>
    <w:rsid w:val="00C64D4B"/>
    <w:rsid w:val="00C731B8"/>
    <w:rsid w:val="00C749F1"/>
    <w:rsid w:val="00C92169"/>
    <w:rsid w:val="00CA04F3"/>
    <w:rsid w:val="00CB0C34"/>
    <w:rsid w:val="00CC764A"/>
    <w:rsid w:val="00CD2288"/>
    <w:rsid w:val="00CD3E4F"/>
    <w:rsid w:val="00CE1F40"/>
    <w:rsid w:val="00CF449A"/>
    <w:rsid w:val="00D056A4"/>
    <w:rsid w:val="00D219BF"/>
    <w:rsid w:val="00D27DB2"/>
    <w:rsid w:val="00D432A0"/>
    <w:rsid w:val="00D509A5"/>
    <w:rsid w:val="00D646F6"/>
    <w:rsid w:val="00D64744"/>
    <w:rsid w:val="00D83C57"/>
    <w:rsid w:val="00D92A41"/>
    <w:rsid w:val="00D93877"/>
    <w:rsid w:val="00DA097E"/>
    <w:rsid w:val="00DA2B03"/>
    <w:rsid w:val="00DA7329"/>
    <w:rsid w:val="00DE4996"/>
    <w:rsid w:val="00E0264E"/>
    <w:rsid w:val="00E450C6"/>
    <w:rsid w:val="00EB216B"/>
    <w:rsid w:val="00EB45DC"/>
    <w:rsid w:val="00F26DE7"/>
    <w:rsid w:val="00F351F0"/>
    <w:rsid w:val="00F51F37"/>
    <w:rsid w:val="00F575CF"/>
    <w:rsid w:val="00F62D30"/>
    <w:rsid w:val="00F62F53"/>
    <w:rsid w:val="00F672A2"/>
    <w:rsid w:val="00F810AE"/>
    <w:rsid w:val="00F87512"/>
    <w:rsid w:val="00F9449A"/>
    <w:rsid w:val="00F95202"/>
    <w:rsid w:val="00FB33E8"/>
    <w:rsid w:val="00FB3543"/>
    <w:rsid w:val="00FC2545"/>
    <w:rsid w:val="00FD32EC"/>
    <w:rsid w:val="00FD4683"/>
    <w:rsid w:val="00FE484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oNotEmbedSmartTags/>
  <w:decimalSymbol w:val=","/>
  <w:listSeparator w:val=";"/>
  <w14:docId w14:val="1D2C982E"/>
  <w15:docId w15:val="{2E8C635A-42D5-4F83-A32F-9B345B238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D83C57"/>
    <w:pPr>
      <w:keepNext/>
      <w:spacing w:before="360"/>
      <w:outlineLvl w:val="0"/>
    </w:pPr>
    <w:rPr>
      <w:rFonts w:eastAsia="font398"/>
      <w:b/>
      <w:bCs/>
      <w:smallCaps/>
      <w:szCs w:val="28"/>
    </w:rPr>
  </w:style>
  <w:style w:type="paragraph" w:styleId="Titolo2">
    <w:name w:val="heading 2"/>
    <w:basedOn w:val="Normale"/>
    <w:qFormat/>
    <w:rsid w:val="00D83C57"/>
    <w:pPr>
      <w:keepNext/>
      <w:outlineLvl w:val="1"/>
    </w:pPr>
    <w:rPr>
      <w:rFonts w:eastAsia="font398"/>
      <w:b/>
      <w:bCs/>
      <w:szCs w:val="26"/>
    </w:rPr>
  </w:style>
  <w:style w:type="paragraph" w:styleId="Titolo3">
    <w:name w:val="heading 3"/>
    <w:basedOn w:val="Normale"/>
    <w:qFormat/>
    <w:rsid w:val="00D83C57"/>
    <w:pPr>
      <w:keepNext/>
      <w:outlineLvl w:val="2"/>
    </w:pPr>
    <w:rPr>
      <w:rFonts w:eastAsia="font398"/>
      <w:bCs/>
      <w:i/>
    </w:rPr>
  </w:style>
  <w:style w:type="paragraph" w:styleId="Titolo4">
    <w:name w:val="heading 4"/>
    <w:basedOn w:val="Normale"/>
    <w:qFormat/>
    <w:rsid w:val="00D83C57"/>
    <w:pPr>
      <w:keepNext/>
      <w:outlineLvl w:val="3"/>
    </w:pPr>
    <w:rPr>
      <w:rFonts w:eastAsia="font398"/>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D83C57"/>
  </w:style>
  <w:style w:type="character" w:customStyle="1" w:styleId="Titolo1Carattere">
    <w:name w:val="Titolo 1 Carattere"/>
    <w:rsid w:val="00D83C57"/>
    <w:rPr>
      <w:rFonts w:ascii="Times New Roman" w:eastAsia="font398" w:hAnsi="Times New Roman" w:cs="Times New Roman"/>
      <w:b/>
      <w:bCs/>
      <w:smallCaps/>
      <w:sz w:val="24"/>
      <w:szCs w:val="28"/>
      <w:lang w:eastAsia="it-IT" w:bidi="it-IT"/>
    </w:rPr>
  </w:style>
  <w:style w:type="character" w:customStyle="1" w:styleId="Titolo2Carattere">
    <w:name w:val="Titolo 2 Carattere"/>
    <w:rsid w:val="00D83C57"/>
    <w:rPr>
      <w:rFonts w:ascii="Times New Roman" w:eastAsia="font398" w:hAnsi="Times New Roman" w:cs="Times New Roman"/>
      <w:b/>
      <w:bCs/>
      <w:sz w:val="24"/>
      <w:szCs w:val="26"/>
      <w:lang w:eastAsia="it-IT" w:bidi="it-IT"/>
    </w:rPr>
  </w:style>
  <w:style w:type="character" w:customStyle="1" w:styleId="Titolo3Carattere">
    <w:name w:val="Titolo 3 Carattere"/>
    <w:rsid w:val="00D83C57"/>
    <w:rPr>
      <w:rFonts w:ascii="Times New Roman" w:eastAsia="font398" w:hAnsi="Times New Roman" w:cs="Times New Roman"/>
      <w:bCs/>
      <w:i/>
      <w:sz w:val="24"/>
      <w:lang w:eastAsia="it-IT" w:bidi="it-IT"/>
    </w:rPr>
  </w:style>
  <w:style w:type="character" w:customStyle="1" w:styleId="Titolo4Carattere">
    <w:name w:val="Titolo 4 Carattere"/>
    <w:rsid w:val="00D83C57"/>
    <w:rPr>
      <w:rFonts w:ascii="Times New Roman" w:eastAsia="font398" w:hAnsi="Times New Roman" w:cs="Times New Roman"/>
      <w:bCs/>
      <w:iCs/>
      <w:sz w:val="24"/>
      <w:lang w:eastAsia="it-IT" w:bidi="it-IT"/>
    </w:rPr>
  </w:style>
  <w:style w:type="character" w:customStyle="1" w:styleId="NormalBoldChar">
    <w:name w:val="NormalBold Char"/>
    <w:rsid w:val="00D83C57"/>
    <w:rPr>
      <w:rFonts w:ascii="Times New Roman" w:eastAsia="Times New Roman" w:hAnsi="Times New Roman" w:cs="Times New Roman"/>
      <w:b/>
      <w:sz w:val="24"/>
      <w:lang w:eastAsia="it-IT" w:bidi="it-IT"/>
    </w:rPr>
  </w:style>
  <w:style w:type="character" w:customStyle="1" w:styleId="DeltaViewInsertion">
    <w:name w:val="DeltaView Insertion"/>
    <w:rsid w:val="00D83C57"/>
    <w:rPr>
      <w:b/>
      <w:i/>
      <w:spacing w:val="0"/>
    </w:rPr>
  </w:style>
  <w:style w:type="character" w:customStyle="1" w:styleId="PidipaginaCarattere">
    <w:name w:val="Piè di pagina Carattere"/>
    <w:uiPriority w:val="99"/>
    <w:rsid w:val="00D83C57"/>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D83C57"/>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D83C57"/>
    <w:rPr>
      <w:shd w:val="clear" w:color="auto" w:fill="FFFFFF"/>
      <w:vertAlign w:val="superscript"/>
    </w:rPr>
  </w:style>
  <w:style w:type="character" w:customStyle="1" w:styleId="IntestazioneCarattere">
    <w:name w:val="Intestazione Carattere"/>
    <w:rsid w:val="00D83C57"/>
    <w:rPr>
      <w:rFonts w:ascii="Times New Roman" w:eastAsia="Calibri" w:hAnsi="Times New Roman" w:cs="Times New Roman"/>
      <w:sz w:val="24"/>
      <w:lang w:eastAsia="it-IT" w:bidi="it-IT"/>
    </w:rPr>
  </w:style>
  <w:style w:type="character" w:customStyle="1" w:styleId="TestofumettoCarattere">
    <w:name w:val="Testo fumetto Carattere"/>
    <w:rsid w:val="00D83C57"/>
    <w:rPr>
      <w:rFonts w:ascii="Tahoma" w:eastAsia="Calibri" w:hAnsi="Tahoma" w:cs="Tahoma"/>
      <w:sz w:val="16"/>
      <w:szCs w:val="16"/>
      <w:lang w:eastAsia="it-IT" w:bidi="it-IT"/>
    </w:rPr>
  </w:style>
  <w:style w:type="character" w:styleId="Collegamentoipertestuale">
    <w:name w:val="Hyperlink"/>
    <w:rsid w:val="00D83C57"/>
    <w:rPr>
      <w:color w:val="0000FF"/>
      <w:u w:val="single"/>
    </w:rPr>
  </w:style>
  <w:style w:type="character" w:customStyle="1" w:styleId="ListLabel1">
    <w:name w:val="ListLabel 1"/>
    <w:rsid w:val="00D83C57"/>
    <w:rPr>
      <w:color w:val="000000"/>
    </w:rPr>
  </w:style>
  <w:style w:type="character" w:customStyle="1" w:styleId="ListLabel2">
    <w:name w:val="ListLabel 2"/>
    <w:rsid w:val="00D83C57"/>
    <w:rPr>
      <w:sz w:val="16"/>
      <w:szCs w:val="16"/>
    </w:rPr>
  </w:style>
  <w:style w:type="character" w:customStyle="1" w:styleId="ListLabel3">
    <w:name w:val="ListLabel 3"/>
    <w:rsid w:val="00D83C57"/>
    <w:rPr>
      <w:rFonts w:ascii="Arial" w:hAnsi="Arial"/>
      <w:b/>
      <w:i w:val="0"/>
      <w:sz w:val="15"/>
    </w:rPr>
  </w:style>
  <w:style w:type="character" w:customStyle="1" w:styleId="ListLabel4">
    <w:name w:val="ListLabel 4"/>
    <w:rsid w:val="00D83C57"/>
    <w:rPr>
      <w:i w:val="0"/>
    </w:rPr>
  </w:style>
  <w:style w:type="character" w:customStyle="1" w:styleId="ListLabel5">
    <w:name w:val="ListLabel 5"/>
    <w:rsid w:val="00D83C57"/>
    <w:rPr>
      <w:rFonts w:ascii="Arial" w:hAnsi="Arial"/>
      <w:i w:val="0"/>
      <w:sz w:val="15"/>
    </w:rPr>
  </w:style>
  <w:style w:type="character" w:customStyle="1" w:styleId="ListLabel6">
    <w:name w:val="ListLabel 6"/>
    <w:rsid w:val="00D83C57"/>
    <w:rPr>
      <w:color w:val="000000"/>
    </w:rPr>
  </w:style>
  <w:style w:type="character" w:customStyle="1" w:styleId="ListLabel7">
    <w:name w:val="ListLabel 7"/>
    <w:rsid w:val="00D83C57"/>
    <w:rPr>
      <w:rFonts w:eastAsia="Calibri" w:cs="Arial"/>
      <w:b w:val="0"/>
      <w:color w:val="00000A"/>
    </w:rPr>
  </w:style>
  <w:style w:type="character" w:customStyle="1" w:styleId="ListLabel8">
    <w:name w:val="ListLabel 8"/>
    <w:rsid w:val="00D83C57"/>
    <w:rPr>
      <w:rFonts w:cs="Courier New"/>
    </w:rPr>
  </w:style>
  <w:style w:type="character" w:customStyle="1" w:styleId="ListLabel9">
    <w:name w:val="ListLabel 9"/>
    <w:rsid w:val="00D83C57"/>
    <w:rPr>
      <w:rFonts w:cs="Courier New"/>
    </w:rPr>
  </w:style>
  <w:style w:type="character" w:customStyle="1" w:styleId="ListLabel10">
    <w:name w:val="ListLabel 10"/>
    <w:rsid w:val="00D83C57"/>
    <w:rPr>
      <w:rFonts w:cs="Courier New"/>
    </w:rPr>
  </w:style>
  <w:style w:type="character" w:customStyle="1" w:styleId="ListLabel11">
    <w:name w:val="ListLabel 11"/>
    <w:rsid w:val="00D83C57"/>
    <w:rPr>
      <w:rFonts w:eastAsia="Calibri" w:cs="Arial"/>
    </w:rPr>
  </w:style>
  <w:style w:type="character" w:customStyle="1" w:styleId="ListLabel12">
    <w:name w:val="ListLabel 12"/>
    <w:rsid w:val="00D83C57"/>
    <w:rPr>
      <w:rFonts w:cs="Courier New"/>
    </w:rPr>
  </w:style>
  <w:style w:type="character" w:customStyle="1" w:styleId="ListLabel13">
    <w:name w:val="ListLabel 13"/>
    <w:rsid w:val="00D83C57"/>
    <w:rPr>
      <w:rFonts w:cs="Courier New"/>
    </w:rPr>
  </w:style>
  <w:style w:type="character" w:customStyle="1" w:styleId="ListLabel14">
    <w:name w:val="ListLabel 14"/>
    <w:rsid w:val="00D83C57"/>
    <w:rPr>
      <w:rFonts w:cs="Courier New"/>
    </w:rPr>
  </w:style>
  <w:style w:type="character" w:customStyle="1" w:styleId="ListLabel15">
    <w:name w:val="ListLabel 15"/>
    <w:rsid w:val="00D83C57"/>
    <w:rPr>
      <w:rFonts w:eastAsia="Calibri" w:cs="Arial"/>
      <w:color w:val="FF0000"/>
    </w:rPr>
  </w:style>
  <w:style w:type="character" w:customStyle="1" w:styleId="ListLabel16">
    <w:name w:val="ListLabel 16"/>
    <w:rsid w:val="00D83C57"/>
    <w:rPr>
      <w:rFonts w:cs="Courier New"/>
    </w:rPr>
  </w:style>
  <w:style w:type="character" w:customStyle="1" w:styleId="ListLabel17">
    <w:name w:val="ListLabel 17"/>
    <w:rsid w:val="00D83C57"/>
    <w:rPr>
      <w:rFonts w:cs="Courier New"/>
    </w:rPr>
  </w:style>
  <w:style w:type="character" w:customStyle="1" w:styleId="ListLabel18">
    <w:name w:val="ListLabel 18"/>
    <w:rsid w:val="00D83C57"/>
    <w:rPr>
      <w:rFonts w:cs="Courier New"/>
    </w:rPr>
  </w:style>
  <w:style w:type="character" w:customStyle="1" w:styleId="ListLabel19">
    <w:name w:val="ListLabel 19"/>
    <w:rsid w:val="00D83C57"/>
    <w:rPr>
      <w:rFonts w:cs="Courier New"/>
    </w:rPr>
  </w:style>
  <w:style w:type="character" w:customStyle="1" w:styleId="ListLabel20">
    <w:name w:val="ListLabel 20"/>
    <w:rsid w:val="00D83C57"/>
    <w:rPr>
      <w:rFonts w:cs="Courier New"/>
    </w:rPr>
  </w:style>
  <w:style w:type="character" w:customStyle="1" w:styleId="ListLabel21">
    <w:name w:val="ListLabel 21"/>
    <w:rsid w:val="00D83C57"/>
    <w:rPr>
      <w:rFonts w:cs="Courier New"/>
    </w:rPr>
  </w:style>
  <w:style w:type="character" w:customStyle="1" w:styleId="Caratterenotaapidipagina">
    <w:name w:val="Carattere nota a piè di pagina"/>
    <w:rsid w:val="00D83C57"/>
  </w:style>
  <w:style w:type="character" w:styleId="Rimandonotaapidipagina">
    <w:name w:val="footnote reference"/>
    <w:rsid w:val="00D83C57"/>
    <w:rPr>
      <w:vertAlign w:val="superscript"/>
    </w:rPr>
  </w:style>
  <w:style w:type="character" w:styleId="Rimandonotadichiusura">
    <w:name w:val="endnote reference"/>
    <w:rsid w:val="00D83C57"/>
    <w:rPr>
      <w:vertAlign w:val="superscript"/>
    </w:rPr>
  </w:style>
  <w:style w:type="character" w:customStyle="1" w:styleId="Caratterenotadichiusura">
    <w:name w:val="Carattere nota di chiusura"/>
    <w:rsid w:val="00D83C57"/>
  </w:style>
  <w:style w:type="character" w:customStyle="1" w:styleId="ListLabel22">
    <w:name w:val="ListLabel 22"/>
    <w:rsid w:val="00D83C57"/>
    <w:rPr>
      <w:sz w:val="16"/>
      <w:szCs w:val="16"/>
    </w:rPr>
  </w:style>
  <w:style w:type="character" w:customStyle="1" w:styleId="ListLabel23">
    <w:name w:val="ListLabel 23"/>
    <w:rsid w:val="00D83C57"/>
    <w:rPr>
      <w:rFonts w:ascii="Arial" w:hAnsi="Arial" w:cs="Symbol"/>
      <w:sz w:val="15"/>
    </w:rPr>
  </w:style>
  <w:style w:type="character" w:customStyle="1" w:styleId="ListLabel24">
    <w:name w:val="ListLabel 24"/>
    <w:rsid w:val="00D83C57"/>
    <w:rPr>
      <w:rFonts w:ascii="Arial" w:hAnsi="Arial"/>
      <w:b/>
      <w:i w:val="0"/>
      <w:sz w:val="15"/>
    </w:rPr>
  </w:style>
  <w:style w:type="character" w:customStyle="1" w:styleId="ListLabel25">
    <w:name w:val="ListLabel 25"/>
    <w:rsid w:val="00D83C57"/>
    <w:rPr>
      <w:rFonts w:ascii="Arial" w:hAnsi="Arial"/>
      <w:i w:val="0"/>
      <w:sz w:val="15"/>
    </w:rPr>
  </w:style>
  <w:style w:type="character" w:customStyle="1" w:styleId="ListLabel26">
    <w:name w:val="ListLabel 26"/>
    <w:rsid w:val="00D83C57"/>
    <w:rPr>
      <w:rFonts w:ascii="Arial" w:hAnsi="Arial" w:cs="Symbol"/>
      <w:sz w:val="15"/>
    </w:rPr>
  </w:style>
  <w:style w:type="character" w:customStyle="1" w:styleId="ListLabel27">
    <w:name w:val="ListLabel 27"/>
    <w:rsid w:val="00D83C57"/>
    <w:rPr>
      <w:rFonts w:ascii="Arial" w:hAnsi="Arial" w:cs="Courier New"/>
      <w:sz w:val="14"/>
    </w:rPr>
  </w:style>
  <w:style w:type="character" w:customStyle="1" w:styleId="ListLabel28">
    <w:name w:val="ListLabel 28"/>
    <w:rsid w:val="00D83C57"/>
    <w:rPr>
      <w:rFonts w:cs="Courier New"/>
    </w:rPr>
  </w:style>
  <w:style w:type="character" w:customStyle="1" w:styleId="ListLabel29">
    <w:name w:val="ListLabel 29"/>
    <w:rsid w:val="00D83C57"/>
    <w:rPr>
      <w:rFonts w:cs="Wingdings"/>
    </w:rPr>
  </w:style>
  <w:style w:type="character" w:customStyle="1" w:styleId="ListLabel30">
    <w:name w:val="ListLabel 30"/>
    <w:rsid w:val="00D83C57"/>
    <w:rPr>
      <w:rFonts w:cs="Symbol"/>
    </w:rPr>
  </w:style>
  <w:style w:type="character" w:customStyle="1" w:styleId="ListLabel31">
    <w:name w:val="ListLabel 31"/>
    <w:rsid w:val="00D83C57"/>
    <w:rPr>
      <w:rFonts w:cs="Courier New"/>
    </w:rPr>
  </w:style>
  <w:style w:type="character" w:customStyle="1" w:styleId="ListLabel32">
    <w:name w:val="ListLabel 32"/>
    <w:rsid w:val="00D83C57"/>
    <w:rPr>
      <w:rFonts w:cs="Wingdings"/>
    </w:rPr>
  </w:style>
  <w:style w:type="character" w:customStyle="1" w:styleId="ListLabel33">
    <w:name w:val="ListLabel 33"/>
    <w:rsid w:val="00D83C57"/>
    <w:rPr>
      <w:rFonts w:cs="Symbol"/>
    </w:rPr>
  </w:style>
  <w:style w:type="character" w:customStyle="1" w:styleId="ListLabel34">
    <w:name w:val="ListLabel 34"/>
    <w:rsid w:val="00D83C57"/>
    <w:rPr>
      <w:rFonts w:cs="Courier New"/>
    </w:rPr>
  </w:style>
  <w:style w:type="character" w:customStyle="1" w:styleId="ListLabel35">
    <w:name w:val="ListLabel 35"/>
    <w:rsid w:val="00D83C57"/>
    <w:rPr>
      <w:rFonts w:cs="Wingdings"/>
    </w:rPr>
  </w:style>
  <w:style w:type="character" w:customStyle="1" w:styleId="ListLabel36">
    <w:name w:val="ListLabel 36"/>
    <w:rsid w:val="00D83C57"/>
    <w:rPr>
      <w:rFonts w:ascii="Arial" w:hAnsi="Arial" w:cs="Symbol"/>
      <w:sz w:val="15"/>
    </w:rPr>
  </w:style>
  <w:style w:type="character" w:customStyle="1" w:styleId="ListLabel37">
    <w:name w:val="ListLabel 37"/>
    <w:rsid w:val="00D83C57"/>
    <w:rPr>
      <w:rFonts w:ascii="Arial" w:hAnsi="Arial"/>
      <w:b/>
      <w:i w:val="0"/>
      <w:sz w:val="15"/>
    </w:rPr>
  </w:style>
  <w:style w:type="character" w:customStyle="1" w:styleId="ListLabel38">
    <w:name w:val="ListLabel 38"/>
    <w:rsid w:val="00D83C57"/>
    <w:rPr>
      <w:rFonts w:ascii="Arial" w:hAnsi="Arial"/>
      <w:i w:val="0"/>
      <w:sz w:val="15"/>
    </w:rPr>
  </w:style>
  <w:style w:type="character" w:customStyle="1" w:styleId="ListLabel39">
    <w:name w:val="ListLabel 39"/>
    <w:rsid w:val="00D83C57"/>
    <w:rPr>
      <w:rFonts w:ascii="Arial" w:hAnsi="Arial" w:cs="Symbol"/>
      <w:sz w:val="15"/>
    </w:rPr>
  </w:style>
  <w:style w:type="character" w:customStyle="1" w:styleId="ListLabel40">
    <w:name w:val="ListLabel 40"/>
    <w:rsid w:val="00D83C57"/>
    <w:rPr>
      <w:rFonts w:cs="Courier New"/>
      <w:sz w:val="14"/>
    </w:rPr>
  </w:style>
  <w:style w:type="character" w:customStyle="1" w:styleId="ListLabel41">
    <w:name w:val="ListLabel 41"/>
    <w:rsid w:val="00D83C57"/>
    <w:rPr>
      <w:rFonts w:cs="Courier New"/>
    </w:rPr>
  </w:style>
  <w:style w:type="character" w:customStyle="1" w:styleId="ListLabel42">
    <w:name w:val="ListLabel 42"/>
    <w:rsid w:val="00D83C57"/>
    <w:rPr>
      <w:rFonts w:cs="Wingdings"/>
    </w:rPr>
  </w:style>
  <w:style w:type="character" w:customStyle="1" w:styleId="ListLabel43">
    <w:name w:val="ListLabel 43"/>
    <w:rsid w:val="00D83C57"/>
    <w:rPr>
      <w:rFonts w:cs="Symbol"/>
    </w:rPr>
  </w:style>
  <w:style w:type="character" w:customStyle="1" w:styleId="ListLabel44">
    <w:name w:val="ListLabel 44"/>
    <w:rsid w:val="00D83C57"/>
    <w:rPr>
      <w:rFonts w:cs="Courier New"/>
    </w:rPr>
  </w:style>
  <w:style w:type="character" w:customStyle="1" w:styleId="ListLabel45">
    <w:name w:val="ListLabel 45"/>
    <w:rsid w:val="00D83C57"/>
    <w:rPr>
      <w:rFonts w:cs="Wingdings"/>
    </w:rPr>
  </w:style>
  <w:style w:type="character" w:customStyle="1" w:styleId="ListLabel46">
    <w:name w:val="ListLabel 46"/>
    <w:rsid w:val="00D83C57"/>
    <w:rPr>
      <w:rFonts w:cs="Symbol"/>
    </w:rPr>
  </w:style>
  <w:style w:type="character" w:customStyle="1" w:styleId="ListLabel47">
    <w:name w:val="ListLabel 47"/>
    <w:rsid w:val="00D83C57"/>
    <w:rPr>
      <w:rFonts w:cs="Courier New"/>
    </w:rPr>
  </w:style>
  <w:style w:type="character" w:customStyle="1" w:styleId="ListLabel48">
    <w:name w:val="ListLabel 48"/>
    <w:rsid w:val="00D83C57"/>
    <w:rPr>
      <w:rFonts w:cs="Wingdings"/>
    </w:rPr>
  </w:style>
  <w:style w:type="character" w:customStyle="1" w:styleId="ListLabel49">
    <w:name w:val="ListLabel 49"/>
    <w:rsid w:val="00D83C57"/>
    <w:rPr>
      <w:rFonts w:ascii="Arial" w:hAnsi="Arial" w:cs="Symbol"/>
      <w:sz w:val="15"/>
    </w:rPr>
  </w:style>
  <w:style w:type="character" w:customStyle="1" w:styleId="ListLabel50">
    <w:name w:val="ListLabel 50"/>
    <w:rsid w:val="00D83C57"/>
    <w:rPr>
      <w:rFonts w:ascii="Arial" w:hAnsi="Arial"/>
      <w:b/>
      <w:i w:val="0"/>
      <w:sz w:val="15"/>
    </w:rPr>
  </w:style>
  <w:style w:type="character" w:customStyle="1" w:styleId="ListLabel51">
    <w:name w:val="ListLabel 51"/>
    <w:rsid w:val="00D83C57"/>
    <w:rPr>
      <w:rFonts w:ascii="Arial" w:hAnsi="Arial"/>
      <w:i w:val="0"/>
      <w:sz w:val="15"/>
    </w:rPr>
  </w:style>
  <w:style w:type="character" w:customStyle="1" w:styleId="ListLabel52">
    <w:name w:val="ListLabel 52"/>
    <w:rsid w:val="00D83C57"/>
    <w:rPr>
      <w:rFonts w:ascii="Arial" w:hAnsi="Arial" w:cs="Symbol"/>
      <w:sz w:val="15"/>
    </w:rPr>
  </w:style>
  <w:style w:type="character" w:customStyle="1" w:styleId="ListLabel53">
    <w:name w:val="ListLabel 53"/>
    <w:rsid w:val="00D83C57"/>
    <w:rPr>
      <w:rFonts w:cs="Courier New"/>
      <w:sz w:val="14"/>
    </w:rPr>
  </w:style>
  <w:style w:type="character" w:customStyle="1" w:styleId="ListLabel54">
    <w:name w:val="ListLabel 54"/>
    <w:rsid w:val="00D83C57"/>
    <w:rPr>
      <w:rFonts w:cs="Courier New"/>
    </w:rPr>
  </w:style>
  <w:style w:type="character" w:customStyle="1" w:styleId="ListLabel55">
    <w:name w:val="ListLabel 55"/>
    <w:rsid w:val="00D83C57"/>
    <w:rPr>
      <w:rFonts w:cs="Wingdings"/>
    </w:rPr>
  </w:style>
  <w:style w:type="character" w:customStyle="1" w:styleId="ListLabel56">
    <w:name w:val="ListLabel 56"/>
    <w:rsid w:val="00D83C57"/>
    <w:rPr>
      <w:rFonts w:cs="Symbol"/>
    </w:rPr>
  </w:style>
  <w:style w:type="character" w:customStyle="1" w:styleId="ListLabel57">
    <w:name w:val="ListLabel 57"/>
    <w:rsid w:val="00D83C57"/>
    <w:rPr>
      <w:rFonts w:cs="Courier New"/>
    </w:rPr>
  </w:style>
  <w:style w:type="character" w:customStyle="1" w:styleId="ListLabel58">
    <w:name w:val="ListLabel 58"/>
    <w:rsid w:val="00D83C57"/>
    <w:rPr>
      <w:rFonts w:cs="Wingdings"/>
    </w:rPr>
  </w:style>
  <w:style w:type="character" w:customStyle="1" w:styleId="ListLabel59">
    <w:name w:val="ListLabel 59"/>
    <w:rsid w:val="00D83C57"/>
    <w:rPr>
      <w:rFonts w:cs="Symbol"/>
    </w:rPr>
  </w:style>
  <w:style w:type="character" w:customStyle="1" w:styleId="ListLabel60">
    <w:name w:val="ListLabel 60"/>
    <w:rsid w:val="00D83C57"/>
    <w:rPr>
      <w:rFonts w:cs="Courier New"/>
    </w:rPr>
  </w:style>
  <w:style w:type="character" w:customStyle="1" w:styleId="ListLabel61">
    <w:name w:val="ListLabel 61"/>
    <w:rsid w:val="00D83C57"/>
    <w:rPr>
      <w:rFonts w:cs="Wingdings"/>
    </w:rPr>
  </w:style>
  <w:style w:type="character" w:customStyle="1" w:styleId="ListLabel62">
    <w:name w:val="ListLabel 62"/>
    <w:rsid w:val="00D83C57"/>
    <w:rPr>
      <w:rFonts w:ascii="Arial" w:hAnsi="Arial" w:cs="Symbol"/>
      <w:sz w:val="15"/>
    </w:rPr>
  </w:style>
  <w:style w:type="character" w:customStyle="1" w:styleId="ListLabel63">
    <w:name w:val="ListLabel 63"/>
    <w:rsid w:val="00D83C57"/>
    <w:rPr>
      <w:rFonts w:ascii="Arial" w:hAnsi="Arial"/>
      <w:b/>
      <w:i w:val="0"/>
      <w:sz w:val="15"/>
    </w:rPr>
  </w:style>
  <w:style w:type="character" w:customStyle="1" w:styleId="ListLabel64">
    <w:name w:val="ListLabel 64"/>
    <w:rsid w:val="00D83C57"/>
    <w:rPr>
      <w:rFonts w:ascii="Arial" w:hAnsi="Arial"/>
      <w:i w:val="0"/>
      <w:sz w:val="15"/>
    </w:rPr>
  </w:style>
  <w:style w:type="character" w:customStyle="1" w:styleId="ListLabel65">
    <w:name w:val="ListLabel 65"/>
    <w:rsid w:val="00D83C57"/>
    <w:rPr>
      <w:rFonts w:ascii="Arial" w:hAnsi="Arial" w:cs="Symbol"/>
      <w:sz w:val="15"/>
    </w:rPr>
  </w:style>
  <w:style w:type="character" w:customStyle="1" w:styleId="ListLabel66">
    <w:name w:val="ListLabel 66"/>
    <w:rsid w:val="00D83C57"/>
    <w:rPr>
      <w:rFonts w:cs="Courier New"/>
      <w:sz w:val="14"/>
    </w:rPr>
  </w:style>
  <w:style w:type="character" w:customStyle="1" w:styleId="ListLabel67">
    <w:name w:val="ListLabel 67"/>
    <w:rsid w:val="00D83C57"/>
    <w:rPr>
      <w:rFonts w:cs="Courier New"/>
    </w:rPr>
  </w:style>
  <w:style w:type="character" w:customStyle="1" w:styleId="ListLabel68">
    <w:name w:val="ListLabel 68"/>
    <w:rsid w:val="00D83C57"/>
    <w:rPr>
      <w:rFonts w:cs="Wingdings"/>
    </w:rPr>
  </w:style>
  <w:style w:type="character" w:customStyle="1" w:styleId="ListLabel69">
    <w:name w:val="ListLabel 69"/>
    <w:rsid w:val="00D83C57"/>
    <w:rPr>
      <w:rFonts w:cs="Symbol"/>
    </w:rPr>
  </w:style>
  <w:style w:type="character" w:customStyle="1" w:styleId="ListLabel70">
    <w:name w:val="ListLabel 70"/>
    <w:rsid w:val="00D83C57"/>
    <w:rPr>
      <w:rFonts w:cs="Courier New"/>
    </w:rPr>
  </w:style>
  <w:style w:type="character" w:customStyle="1" w:styleId="ListLabel71">
    <w:name w:val="ListLabel 71"/>
    <w:rsid w:val="00D83C57"/>
    <w:rPr>
      <w:rFonts w:cs="Wingdings"/>
    </w:rPr>
  </w:style>
  <w:style w:type="character" w:customStyle="1" w:styleId="ListLabel72">
    <w:name w:val="ListLabel 72"/>
    <w:rsid w:val="00D83C57"/>
    <w:rPr>
      <w:rFonts w:cs="Symbol"/>
    </w:rPr>
  </w:style>
  <w:style w:type="character" w:customStyle="1" w:styleId="ListLabel73">
    <w:name w:val="ListLabel 73"/>
    <w:rsid w:val="00D83C57"/>
    <w:rPr>
      <w:rFonts w:cs="Courier New"/>
    </w:rPr>
  </w:style>
  <w:style w:type="character" w:customStyle="1" w:styleId="ListLabel74">
    <w:name w:val="ListLabel 74"/>
    <w:rsid w:val="00D83C57"/>
    <w:rPr>
      <w:rFonts w:cs="Wingdings"/>
    </w:rPr>
  </w:style>
  <w:style w:type="paragraph" w:customStyle="1" w:styleId="Titolo10">
    <w:name w:val="Titolo1"/>
    <w:basedOn w:val="Normale"/>
    <w:next w:val="Corpotesto1"/>
    <w:rsid w:val="00D83C57"/>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D83C57"/>
    <w:pPr>
      <w:spacing w:before="0" w:after="140" w:line="288" w:lineRule="auto"/>
    </w:pPr>
  </w:style>
  <w:style w:type="paragraph" w:styleId="Elenco">
    <w:name w:val="List"/>
    <w:basedOn w:val="Corpotesto1"/>
    <w:rsid w:val="00D83C57"/>
    <w:rPr>
      <w:rFonts w:cs="Mangal"/>
    </w:rPr>
  </w:style>
  <w:style w:type="paragraph" w:styleId="Didascalia">
    <w:name w:val="caption"/>
    <w:basedOn w:val="Normale"/>
    <w:qFormat/>
    <w:rsid w:val="00D83C57"/>
    <w:pPr>
      <w:suppressLineNumbers/>
    </w:pPr>
    <w:rPr>
      <w:rFonts w:cs="Mangal"/>
      <w:i/>
      <w:iCs/>
      <w:szCs w:val="24"/>
    </w:rPr>
  </w:style>
  <w:style w:type="paragraph" w:customStyle="1" w:styleId="Indice">
    <w:name w:val="Indice"/>
    <w:basedOn w:val="Normale"/>
    <w:rsid w:val="00D83C57"/>
    <w:pPr>
      <w:suppressLineNumbers/>
    </w:pPr>
    <w:rPr>
      <w:rFonts w:cs="Mangal"/>
    </w:rPr>
  </w:style>
  <w:style w:type="paragraph" w:customStyle="1" w:styleId="NormalBold">
    <w:name w:val="NormalBold"/>
    <w:basedOn w:val="Normale"/>
    <w:rsid w:val="00D83C57"/>
    <w:pPr>
      <w:widowControl w:val="0"/>
      <w:spacing w:before="0" w:after="0"/>
    </w:pPr>
    <w:rPr>
      <w:rFonts w:eastAsia="Times New Roman"/>
      <w:b/>
    </w:rPr>
  </w:style>
  <w:style w:type="paragraph" w:styleId="Pidipagina">
    <w:name w:val="footer"/>
    <w:basedOn w:val="Normale"/>
    <w:uiPriority w:val="99"/>
    <w:rsid w:val="00D83C57"/>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D83C57"/>
    <w:pPr>
      <w:spacing w:before="0" w:after="0"/>
      <w:ind w:left="720" w:hanging="720"/>
    </w:pPr>
    <w:rPr>
      <w:sz w:val="20"/>
      <w:szCs w:val="20"/>
    </w:rPr>
  </w:style>
  <w:style w:type="paragraph" w:customStyle="1" w:styleId="Text1">
    <w:name w:val="Text 1"/>
    <w:basedOn w:val="Normale"/>
    <w:rsid w:val="00D83C57"/>
    <w:pPr>
      <w:ind w:left="850"/>
    </w:pPr>
  </w:style>
  <w:style w:type="paragraph" w:customStyle="1" w:styleId="NormalLeft">
    <w:name w:val="Normal Left"/>
    <w:basedOn w:val="Normale"/>
    <w:rsid w:val="00D83C57"/>
  </w:style>
  <w:style w:type="paragraph" w:customStyle="1" w:styleId="Tiret0">
    <w:name w:val="Tiret 0"/>
    <w:basedOn w:val="Normale"/>
    <w:rsid w:val="00D83C57"/>
  </w:style>
  <w:style w:type="paragraph" w:customStyle="1" w:styleId="Tiret1">
    <w:name w:val="Tiret 1"/>
    <w:basedOn w:val="Normale"/>
    <w:rsid w:val="00D83C57"/>
  </w:style>
  <w:style w:type="paragraph" w:customStyle="1" w:styleId="NumPar1">
    <w:name w:val="NumPar 1"/>
    <w:basedOn w:val="Normale"/>
    <w:rsid w:val="00D83C57"/>
  </w:style>
  <w:style w:type="paragraph" w:customStyle="1" w:styleId="NumPar2">
    <w:name w:val="NumPar 2"/>
    <w:basedOn w:val="Normale"/>
    <w:rsid w:val="00D83C57"/>
  </w:style>
  <w:style w:type="paragraph" w:customStyle="1" w:styleId="NumPar3">
    <w:name w:val="NumPar 3"/>
    <w:basedOn w:val="Normale"/>
    <w:rsid w:val="00D83C57"/>
  </w:style>
  <w:style w:type="paragraph" w:customStyle="1" w:styleId="NumPar4">
    <w:name w:val="NumPar 4"/>
    <w:basedOn w:val="Normale"/>
    <w:rsid w:val="00D83C57"/>
  </w:style>
  <w:style w:type="paragraph" w:customStyle="1" w:styleId="ChapterTitle">
    <w:name w:val="ChapterTitle"/>
    <w:basedOn w:val="Normale"/>
    <w:rsid w:val="00D83C57"/>
    <w:pPr>
      <w:keepNext/>
      <w:spacing w:after="360"/>
      <w:jc w:val="center"/>
    </w:pPr>
    <w:rPr>
      <w:b/>
      <w:sz w:val="32"/>
    </w:rPr>
  </w:style>
  <w:style w:type="paragraph" w:customStyle="1" w:styleId="SectionTitle">
    <w:name w:val="SectionTitle"/>
    <w:basedOn w:val="Normale"/>
    <w:rsid w:val="00D83C57"/>
    <w:pPr>
      <w:keepNext/>
      <w:spacing w:after="360"/>
      <w:jc w:val="center"/>
    </w:pPr>
    <w:rPr>
      <w:b/>
      <w:smallCaps/>
      <w:sz w:val="28"/>
    </w:rPr>
  </w:style>
  <w:style w:type="paragraph" w:customStyle="1" w:styleId="Annexetitre">
    <w:name w:val="Annexe titre"/>
    <w:basedOn w:val="Normale"/>
    <w:rsid w:val="00D83C57"/>
    <w:pPr>
      <w:jc w:val="center"/>
    </w:pPr>
    <w:rPr>
      <w:b/>
      <w:u w:val="single"/>
    </w:rPr>
  </w:style>
  <w:style w:type="paragraph" w:customStyle="1" w:styleId="Titrearticle">
    <w:name w:val="Titre article"/>
    <w:basedOn w:val="Normale"/>
    <w:rsid w:val="00D83C57"/>
    <w:pPr>
      <w:keepNext/>
      <w:spacing w:before="360"/>
      <w:jc w:val="center"/>
    </w:pPr>
    <w:rPr>
      <w:i/>
    </w:rPr>
  </w:style>
  <w:style w:type="paragraph" w:styleId="Intestazione">
    <w:name w:val="header"/>
    <w:basedOn w:val="Normale"/>
    <w:rsid w:val="00D83C57"/>
    <w:pPr>
      <w:tabs>
        <w:tab w:val="center" w:pos="4819"/>
        <w:tab w:val="right" w:pos="9638"/>
      </w:tabs>
      <w:spacing w:before="0" w:after="0"/>
    </w:pPr>
  </w:style>
  <w:style w:type="paragraph" w:customStyle="1" w:styleId="Paragrafoelenco1">
    <w:name w:val="Paragrafo elenco1"/>
    <w:basedOn w:val="Normale"/>
    <w:rsid w:val="00D83C57"/>
    <w:pPr>
      <w:ind w:left="720"/>
      <w:contextualSpacing/>
    </w:pPr>
  </w:style>
  <w:style w:type="paragraph" w:customStyle="1" w:styleId="Testofumetto1">
    <w:name w:val="Testo fumetto1"/>
    <w:basedOn w:val="Normale"/>
    <w:rsid w:val="00D83C57"/>
    <w:pPr>
      <w:spacing w:before="0" w:after="0"/>
    </w:pPr>
    <w:rPr>
      <w:rFonts w:ascii="Tahoma" w:hAnsi="Tahoma" w:cs="Tahoma"/>
      <w:sz w:val="16"/>
      <w:szCs w:val="16"/>
    </w:rPr>
  </w:style>
  <w:style w:type="paragraph" w:customStyle="1" w:styleId="NormaleWeb1">
    <w:name w:val="Normale (Web)1"/>
    <w:basedOn w:val="Normale"/>
    <w:rsid w:val="00D83C57"/>
    <w:pPr>
      <w:spacing w:before="280" w:after="280"/>
    </w:pPr>
    <w:rPr>
      <w:rFonts w:eastAsia="Times New Roman"/>
      <w:szCs w:val="24"/>
      <w:lang w:bidi="ar-SA"/>
    </w:rPr>
  </w:style>
  <w:style w:type="paragraph" w:styleId="Testonotaapidipagina">
    <w:name w:val="footnote text"/>
    <w:basedOn w:val="Normale"/>
    <w:rsid w:val="00D83C57"/>
  </w:style>
  <w:style w:type="paragraph" w:customStyle="1" w:styleId="Contenutotabella">
    <w:name w:val="Contenuto tabella"/>
    <w:basedOn w:val="Normale"/>
    <w:rsid w:val="00D83C57"/>
  </w:style>
  <w:style w:type="paragraph" w:customStyle="1" w:styleId="Titolotabella">
    <w:name w:val="Titolo tabella"/>
    <w:basedOn w:val="Contenutotabella"/>
    <w:rsid w:val="00D83C57"/>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5467096">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3F9F2-5105-4442-85E5-49DE7F41A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6510</Words>
  <Characters>37109</Characters>
  <Application>Microsoft Office Word</Application>
  <DocSecurity>0</DocSecurity>
  <Lines>309</Lines>
  <Paragraphs>87</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43532</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Amministrativo01</cp:lastModifiedBy>
  <cp:revision>11</cp:revision>
  <cp:lastPrinted>2017-03-30T13:59:00Z</cp:lastPrinted>
  <dcterms:created xsi:type="dcterms:W3CDTF">2019-04-01T11:40:00Z</dcterms:created>
  <dcterms:modified xsi:type="dcterms:W3CDTF">2022-12-07T11:51:00Z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